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0C2A40" w14:textId="77777777" w:rsidR="00406C7E" w:rsidRPr="00CF3FE5" w:rsidRDefault="00EF7C68" w:rsidP="00CF3FE5">
      <w:pPr>
        <w:spacing w:before="14"/>
        <w:ind w:left="120"/>
        <w:jc w:val="center"/>
        <w:rPr>
          <w:rFonts w:asciiTheme="minorHAnsi" w:eastAsia="Arial" w:hAnsiTheme="minorHAnsi" w:cstheme="minorHAnsi"/>
          <w:sz w:val="28"/>
          <w:szCs w:val="28"/>
        </w:rPr>
      </w:pPr>
      <w:r w:rsidRPr="00CF3FE5">
        <w:rPr>
          <w:rFonts w:asciiTheme="minorHAnsi" w:eastAsia="Arial" w:hAnsiTheme="minorHAnsi" w:cstheme="minorHAnsi"/>
          <w:b/>
          <w:sz w:val="28"/>
          <w:szCs w:val="28"/>
        </w:rPr>
        <w:t>S</w:t>
      </w:r>
      <w:r w:rsidRPr="00CF3FE5">
        <w:rPr>
          <w:rFonts w:asciiTheme="minorHAnsi" w:eastAsia="Arial" w:hAnsiTheme="minorHAnsi" w:cstheme="minorHAnsi"/>
          <w:b/>
          <w:spacing w:val="-1"/>
          <w:sz w:val="28"/>
          <w:szCs w:val="28"/>
        </w:rPr>
        <w:t>a</w:t>
      </w:r>
      <w:r w:rsidRPr="00CF3FE5">
        <w:rPr>
          <w:rFonts w:asciiTheme="minorHAnsi" w:eastAsia="Arial" w:hAnsiTheme="minorHAnsi" w:cstheme="minorHAnsi"/>
          <w:b/>
          <w:sz w:val="28"/>
          <w:szCs w:val="28"/>
        </w:rPr>
        <w:t>mple Hi</w:t>
      </w:r>
      <w:r w:rsidRPr="00CF3FE5">
        <w:rPr>
          <w:rFonts w:asciiTheme="minorHAnsi" w:eastAsia="Arial" w:hAnsiTheme="minorHAnsi" w:cstheme="minorHAnsi"/>
          <w:b/>
          <w:spacing w:val="1"/>
          <w:sz w:val="28"/>
          <w:szCs w:val="28"/>
        </w:rPr>
        <w:t>g</w:t>
      </w:r>
      <w:r w:rsidRPr="00CF3FE5">
        <w:rPr>
          <w:rFonts w:asciiTheme="minorHAnsi" w:eastAsia="Arial" w:hAnsiTheme="minorHAnsi" w:cstheme="minorHAnsi"/>
          <w:b/>
          <w:sz w:val="28"/>
          <w:szCs w:val="28"/>
        </w:rPr>
        <w:t>h S</w:t>
      </w:r>
      <w:r w:rsidRPr="00CF3FE5">
        <w:rPr>
          <w:rFonts w:asciiTheme="minorHAnsi" w:eastAsia="Arial" w:hAnsiTheme="minorHAnsi" w:cstheme="minorHAnsi"/>
          <w:b/>
          <w:spacing w:val="-2"/>
          <w:sz w:val="28"/>
          <w:szCs w:val="28"/>
        </w:rPr>
        <w:t>c</w:t>
      </w:r>
      <w:r w:rsidRPr="00CF3FE5">
        <w:rPr>
          <w:rFonts w:asciiTheme="minorHAnsi" w:eastAsia="Arial" w:hAnsiTheme="minorHAnsi" w:cstheme="minorHAnsi"/>
          <w:b/>
          <w:sz w:val="28"/>
          <w:szCs w:val="28"/>
        </w:rPr>
        <w:t>h</w:t>
      </w:r>
      <w:r w:rsidRPr="00CF3FE5">
        <w:rPr>
          <w:rFonts w:asciiTheme="minorHAnsi" w:eastAsia="Arial" w:hAnsiTheme="minorHAnsi" w:cstheme="minorHAnsi"/>
          <w:b/>
          <w:spacing w:val="1"/>
          <w:sz w:val="28"/>
          <w:szCs w:val="28"/>
        </w:rPr>
        <w:t>o</w:t>
      </w:r>
      <w:r w:rsidRPr="00CF3FE5">
        <w:rPr>
          <w:rFonts w:asciiTheme="minorHAnsi" w:eastAsia="Arial" w:hAnsiTheme="minorHAnsi" w:cstheme="minorHAnsi"/>
          <w:b/>
          <w:sz w:val="28"/>
          <w:szCs w:val="28"/>
        </w:rPr>
        <w:t>ol</w:t>
      </w:r>
      <w:r w:rsidRPr="00CF3FE5">
        <w:rPr>
          <w:rFonts w:asciiTheme="minorHAnsi" w:eastAsia="Arial" w:hAnsiTheme="minorHAnsi" w:cstheme="minorHAnsi"/>
          <w:b/>
          <w:spacing w:val="1"/>
          <w:sz w:val="28"/>
          <w:szCs w:val="28"/>
        </w:rPr>
        <w:t xml:space="preserve"> </w:t>
      </w:r>
      <w:r w:rsidRPr="00CF3FE5">
        <w:rPr>
          <w:rFonts w:asciiTheme="minorHAnsi" w:eastAsia="Arial" w:hAnsiTheme="minorHAnsi" w:cstheme="minorHAnsi"/>
          <w:b/>
          <w:sz w:val="28"/>
          <w:szCs w:val="28"/>
        </w:rPr>
        <w:t>Re</w:t>
      </w:r>
      <w:r w:rsidRPr="00CF3FE5">
        <w:rPr>
          <w:rFonts w:asciiTheme="minorHAnsi" w:eastAsia="Arial" w:hAnsiTheme="minorHAnsi" w:cstheme="minorHAnsi"/>
          <w:b/>
          <w:spacing w:val="-2"/>
          <w:sz w:val="28"/>
          <w:szCs w:val="28"/>
        </w:rPr>
        <w:t>s</w:t>
      </w:r>
      <w:r w:rsidRPr="00CF3FE5">
        <w:rPr>
          <w:rFonts w:asciiTheme="minorHAnsi" w:eastAsia="Arial" w:hAnsiTheme="minorHAnsi" w:cstheme="minorHAnsi"/>
          <w:b/>
          <w:sz w:val="28"/>
          <w:szCs w:val="28"/>
        </w:rPr>
        <w:t>umes</w:t>
      </w:r>
    </w:p>
    <w:p w14:paraId="230E0900" w14:textId="77777777" w:rsidR="00406C7E" w:rsidRPr="00CF3FE5" w:rsidRDefault="00406C7E" w:rsidP="00CF3FE5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6B401A42" w14:textId="0F7B5538" w:rsidR="00406C7E" w:rsidRDefault="00EF7C68" w:rsidP="00CF3FE5">
      <w:pPr>
        <w:ind w:left="120"/>
        <w:rPr>
          <w:rFonts w:asciiTheme="minorHAnsi" w:eastAsia="Arial" w:hAnsiTheme="minorHAnsi" w:cstheme="minorHAnsi"/>
          <w:b/>
          <w:sz w:val="22"/>
          <w:szCs w:val="22"/>
        </w:rPr>
      </w:pPr>
      <w:r w:rsidRPr="00CF3FE5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CF3FE5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CF3FE5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CF3FE5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CF3FE5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b/>
          <w:spacing w:val="1"/>
          <w:sz w:val="22"/>
          <w:szCs w:val="22"/>
        </w:rPr>
        <w:t>W</w:t>
      </w:r>
      <w:r w:rsidRPr="00CF3FE5">
        <w:rPr>
          <w:rFonts w:asciiTheme="minorHAnsi" w:eastAsia="Arial" w:hAnsiTheme="minorHAnsi" w:cstheme="minorHAnsi"/>
          <w:b/>
          <w:spacing w:val="-3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CF3FE5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CF3FE5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b/>
          <w:sz w:val="22"/>
          <w:szCs w:val="22"/>
        </w:rPr>
        <w:t>UT</w:t>
      </w:r>
      <w:r w:rsidRPr="00CF3FE5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CF3FE5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CF3FE5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CF3FE5">
        <w:rPr>
          <w:rFonts w:asciiTheme="minorHAnsi" w:eastAsia="Arial" w:hAnsiTheme="minorHAnsi" w:cstheme="minorHAnsi"/>
          <w:b/>
          <w:sz w:val="22"/>
          <w:szCs w:val="22"/>
        </w:rPr>
        <w:t>IFI</w:t>
      </w:r>
      <w:r w:rsidRPr="00CF3FE5">
        <w:rPr>
          <w:rFonts w:asciiTheme="minorHAnsi" w:eastAsia="Arial" w:hAnsiTheme="minorHAnsi" w:cstheme="minorHAnsi"/>
          <w:b/>
          <w:spacing w:val="5"/>
          <w:sz w:val="22"/>
          <w:szCs w:val="22"/>
        </w:rPr>
        <w:t>C</w:t>
      </w:r>
      <w:r w:rsidRPr="00CF3FE5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CF3FE5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CF3FE5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b/>
          <w:sz w:val="22"/>
          <w:szCs w:val="22"/>
        </w:rPr>
        <w:t>N</w:t>
      </w:r>
    </w:p>
    <w:p w14:paraId="09810496" w14:textId="77777777" w:rsidR="00CF3FE5" w:rsidRPr="00CF3FE5" w:rsidRDefault="00CF3FE5" w:rsidP="00CF3FE5">
      <w:pPr>
        <w:ind w:left="120"/>
        <w:rPr>
          <w:rFonts w:asciiTheme="minorHAnsi" w:eastAsia="Arial" w:hAnsiTheme="minorHAnsi" w:cstheme="minorHAnsi"/>
          <w:sz w:val="22"/>
          <w:szCs w:val="22"/>
        </w:rPr>
      </w:pPr>
    </w:p>
    <w:p w14:paraId="22D30E1B" w14:textId="77777777" w:rsidR="00CF3FE5" w:rsidRPr="00CF3FE5" w:rsidRDefault="00CF3FE5" w:rsidP="00CF3FE5">
      <w:pPr>
        <w:spacing w:before="1"/>
        <w:ind w:left="120"/>
        <w:rPr>
          <w:rFonts w:ascii="Calibri" w:hAnsi="Calibri" w:cs="Calibri"/>
          <w:sz w:val="22"/>
          <w:szCs w:val="22"/>
        </w:rPr>
      </w:pPr>
      <w:r w:rsidRPr="00CF3FE5">
        <w:rPr>
          <w:rFonts w:ascii="Calibri" w:hAnsi="Calibri" w:cs="Calibri"/>
          <w:sz w:val="22"/>
          <w:szCs w:val="22"/>
        </w:rPr>
        <w:t>Sulaiman Huff</w:t>
      </w:r>
    </w:p>
    <w:p w14:paraId="44F70926" w14:textId="7CA36127" w:rsidR="00406C7E" w:rsidRPr="00CF3FE5" w:rsidRDefault="00EF7C68" w:rsidP="00CF3FE5">
      <w:pPr>
        <w:spacing w:before="1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F3FE5">
        <w:rPr>
          <w:rFonts w:asciiTheme="minorHAnsi" w:eastAsia="Arial" w:hAnsiTheme="minorHAnsi" w:cstheme="minorHAnsi"/>
          <w:sz w:val="22"/>
          <w:szCs w:val="22"/>
        </w:rPr>
        <w:t>1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CF3FE5">
        <w:rPr>
          <w:rFonts w:asciiTheme="minorHAnsi" w:eastAsia="Arial" w:hAnsiTheme="minorHAnsi" w:cstheme="minorHAnsi"/>
          <w:sz w:val="22"/>
          <w:szCs w:val="22"/>
        </w:rPr>
        <w:t>3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M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z w:val="22"/>
          <w:szCs w:val="22"/>
        </w:rPr>
        <w:t>n</w:t>
      </w:r>
      <w:r w:rsidRPr="00CF3FE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F3FE5">
        <w:rPr>
          <w:rFonts w:asciiTheme="minorHAnsi" w:eastAsia="Arial" w:hAnsiTheme="minorHAnsi" w:cstheme="minorHAnsi"/>
          <w:sz w:val="22"/>
          <w:szCs w:val="22"/>
        </w:rPr>
        <w:t>t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3FE5">
        <w:rPr>
          <w:rFonts w:asciiTheme="minorHAnsi" w:eastAsia="Arial" w:hAnsiTheme="minorHAnsi" w:cstheme="minorHAnsi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z w:val="22"/>
          <w:szCs w:val="22"/>
        </w:rPr>
        <w:t>t</w:t>
      </w:r>
    </w:p>
    <w:p w14:paraId="5426DE5B" w14:textId="77777777" w:rsidR="00406C7E" w:rsidRPr="00CF3FE5" w:rsidRDefault="00EF7C68" w:rsidP="00CF3FE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F3FE5">
        <w:rPr>
          <w:rFonts w:asciiTheme="minorHAnsi" w:eastAsia="Arial" w:hAnsiTheme="minorHAnsi" w:cstheme="minorHAnsi"/>
          <w:sz w:val="22"/>
          <w:szCs w:val="22"/>
        </w:rPr>
        <w:t>a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F3FE5">
        <w:rPr>
          <w:rFonts w:asciiTheme="minorHAnsi" w:eastAsia="Arial" w:hAnsiTheme="minorHAnsi" w:cstheme="minorHAnsi"/>
          <w:sz w:val="22"/>
          <w:szCs w:val="22"/>
        </w:rPr>
        <w:t>t</w:t>
      </w:r>
      <w:r w:rsidRPr="00CF3FE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3FE5">
        <w:rPr>
          <w:rFonts w:asciiTheme="minorHAnsi" w:eastAsia="Arial" w:hAnsiTheme="minorHAnsi" w:cstheme="minorHAnsi"/>
          <w:sz w:val="22"/>
          <w:szCs w:val="22"/>
        </w:rPr>
        <w:t>a</w:t>
      </w:r>
      <w:r w:rsidRPr="00CF3FE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CF3FE5">
        <w:rPr>
          <w:rFonts w:asciiTheme="minorHAnsi" w:eastAsia="Arial" w:hAnsiTheme="minorHAnsi" w:cstheme="minorHAnsi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C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CF3FE5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CF3FE5">
        <w:rPr>
          <w:rFonts w:asciiTheme="minorHAnsi" w:eastAsia="Arial" w:hAnsiTheme="minorHAnsi" w:cstheme="minorHAnsi"/>
          <w:sz w:val="22"/>
          <w:szCs w:val="22"/>
        </w:rPr>
        <w:t>,</w:t>
      </w:r>
      <w:r w:rsidRPr="00CF3FE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UT 8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CF3FE5">
        <w:rPr>
          <w:rFonts w:asciiTheme="minorHAnsi" w:eastAsia="Arial" w:hAnsiTheme="minorHAnsi" w:cstheme="minorHAnsi"/>
          <w:sz w:val="22"/>
          <w:szCs w:val="22"/>
        </w:rPr>
        <w:t>1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CF3FE5">
        <w:rPr>
          <w:rFonts w:asciiTheme="minorHAnsi" w:eastAsia="Arial" w:hAnsiTheme="minorHAnsi" w:cstheme="minorHAnsi"/>
          <w:sz w:val="22"/>
          <w:szCs w:val="22"/>
        </w:rPr>
        <w:t>7</w:t>
      </w:r>
    </w:p>
    <w:p w14:paraId="722D23F2" w14:textId="77777777" w:rsidR="00406C7E" w:rsidRPr="00CF3FE5" w:rsidRDefault="00EF7C68" w:rsidP="00CF3FE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F3FE5">
        <w:rPr>
          <w:rFonts w:asciiTheme="minorHAnsi" w:eastAsia="Arial" w:hAnsiTheme="minorHAnsi" w:cstheme="minorHAnsi"/>
          <w:sz w:val="22"/>
          <w:szCs w:val="22"/>
        </w:rPr>
        <w:t>h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z w:val="22"/>
          <w:szCs w:val="22"/>
        </w:rPr>
        <w:t>n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z w:val="22"/>
          <w:szCs w:val="22"/>
        </w:rPr>
        <w:t>:</w:t>
      </w:r>
      <w:r w:rsidRPr="00CF3FE5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8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8</w:t>
      </w:r>
      <w:r w:rsidRPr="00CF3FE5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CF3FE5">
        <w:rPr>
          <w:rFonts w:asciiTheme="minorHAnsi" w:eastAsia="Arial" w:hAnsiTheme="minorHAnsi" w:cstheme="minorHAnsi"/>
          <w:sz w:val="22"/>
          <w:szCs w:val="22"/>
        </w:rPr>
        <w:t>222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CF3FE5">
        <w:rPr>
          <w:rFonts w:asciiTheme="minorHAnsi" w:eastAsia="Arial" w:hAnsiTheme="minorHAnsi" w:cstheme="minorHAnsi"/>
          <w:sz w:val="22"/>
          <w:szCs w:val="22"/>
        </w:rPr>
        <w:t>2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CF3FE5">
        <w:rPr>
          <w:rFonts w:asciiTheme="minorHAnsi" w:eastAsia="Arial" w:hAnsiTheme="minorHAnsi" w:cstheme="minorHAnsi"/>
          <w:sz w:val="22"/>
          <w:szCs w:val="22"/>
        </w:rPr>
        <w:t>4</w:t>
      </w:r>
    </w:p>
    <w:p w14:paraId="48C8E16A" w14:textId="09FF85EB" w:rsidR="00406C7E" w:rsidRPr="00CF3FE5" w:rsidRDefault="00EF7C68" w:rsidP="00CF3FE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3FE5">
        <w:rPr>
          <w:rFonts w:asciiTheme="minorHAnsi" w:eastAsia="Arial" w:hAnsiTheme="minorHAnsi" w:cstheme="minorHAnsi"/>
          <w:sz w:val="22"/>
          <w:szCs w:val="22"/>
        </w:rPr>
        <w:t>a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CF3FE5">
        <w:rPr>
          <w:rFonts w:asciiTheme="minorHAnsi" w:eastAsia="Arial" w:hAnsiTheme="minorHAnsi" w:cstheme="minorHAnsi"/>
          <w:sz w:val="22"/>
          <w:szCs w:val="22"/>
        </w:rPr>
        <w:t>:</w:t>
      </w:r>
      <w:r w:rsidR="00CF3FE5" w:rsidRPr="00CF3FE5">
        <w:rPr>
          <w:rFonts w:asciiTheme="minorHAnsi" w:hAnsiTheme="minorHAnsi" w:cstheme="minorHAnsi"/>
          <w:sz w:val="22"/>
          <w:szCs w:val="22"/>
        </w:rPr>
        <w:t>sulaiman@gmail.com</w:t>
      </w:r>
    </w:p>
    <w:p w14:paraId="5D7C8BED" w14:textId="77777777" w:rsidR="00406C7E" w:rsidRPr="00CF3FE5" w:rsidRDefault="00406C7E" w:rsidP="00CF3FE5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CC41DA3" w14:textId="33AF4D39" w:rsidR="00406C7E" w:rsidRDefault="00EF7C68" w:rsidP="00CF3FE5">
      <w:pPr>
        <w:ind w:left="120"/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</w:pPr>
      <w:r w:rsidRPr="00CF3FE5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E</w:t>
      </w:r>
      <w:r w:rsidRPr="00CF3FE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DU</w:t>
      </w:r>
      <w:r w:rsidRPr="00CF3FE5">
        <w:rPr>
          <w:rFonts w:asciiTheme="minorHAnsi" w:eastAsia="Arial" w:hAnsiTheme="minorHAnsi" w:cstheme="minorHAnsi"/>
          <w:b/>
          <w:spacing w:val="5"/>
          <w:position w:val="-1"/>
          <w:sz w:val="22"/>
          <w:szCs w:val="22"/>
          <w:u w:color="000000"/>
        </w:rPr>
        <w:t>C</w:t>
      </w:r>
      <w:r w:rsidRPr="00CF3FE5">
        <w:rPr>
          <w:rFonts w:asciiTheme="minorHAnsi" w:eastAsia="Arial" w:hAnsiTheme="minorHAnsi" w:cstheme="minorHAnsi"/>
          <w:b/>
          <w:spacing w:val="-7"/>
          <w:position w:val="-1"/>
          <w:sz w:val="22"/>
          <w:szCs w:val="22"/>
          <w:u w:color="000000"/>
        </w:rPr>
        <w:t>A</w:t>
      </w:r>
      <w:r w:rsidRPr="00CF3FE5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  <w:u w:color="000000"/>
        </w:rPr>
        <w:t>T</w:t>
      </w:r>
      <w:r w:rsidRPr="00CF3FE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I</w:t>
      </w:r>
      <w:r w:rsidRPr="00CF3FE5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O</w:t>
      </w:r>
      <w:r w:rsidRPr="00CF3FE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N</w:t>
      </w:r>
    </w:p>
    <w:p w14:paraId="67324B30" w14:textId="77777777" w:rsidR="00CF3FE5" w:rsidRPr="00CF3FE5" w:rsidRDefault="00CF3FE5" w:rsidP="00CF3FE5">
      <w:pPr>
        <w:ind w:left="120"/>
        <w:rPr>
          <w:rFonts w:asciiTheme="minorHAnsi" w:eastAsia="Arial" w:hAnsiTheme="minorHAnsi" w:cstheme="minorHAnsi"/>
          <w:sz w:val="22"/>
          <w:szCs w:val="22"/>
        </w:rPr>
      </w:pPr>
    </w:p>
    <w:p w14:paraId="4AB1D4A0" w14:textId="77777777" w:rsidR="00406C7E" w:rsidRPr="00CF3FE5" w:rsidRDefault="00EF7C68" w:rsidP="00CF3FE5">
      <w:pPr>
        <w:spacing w:before="34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CF3FE5">
        <w:rPr>
          <w:rFonts w:asciiTheme="minorHAnsi" w:eastAsia="Arial" w:hAnsiTheme="minorHAnsi" w:cstheme="minorHAnsi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3FE5">
        <w:rPr>
          <w:rFonts w:asciiTheme="minorHAnsi" w:eastAsia="Arial" w:hAnsiTheme="minorHAnsi" w:cstheme="minorHAnsi"/>
          <w:sz w:val="22"/>
          <w:szCs w:val="22"/>
        </w:rPr>
        <w:t>ge</w:t>
      </w:r>
      <w:r w:rsidRPr="00CF3FE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CF3FE5">
        <w:rPr>
          <w:rFonts w:asciiTheme="minorHAnsi" w:eastAsia="Arial" w:hAnsiTheme="minorHAnsi" w:cstheme="minorHAnsi"/>
          <w:sz w:val="22"/>
          <w:szCs w:val="22"/>
        </w:rPr>
        <w:t>a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3FE5">
        <w:rPr>
          <w:rFonts w:asciiTheme="minorHAnsi" w:eastAsia="Arial" w:hAnsiTheme="minorHAnsi" w:cstheme="minorHAnsi"/>
          <w:sz w:val="22"/>
          <w:szCs w:val="22"/>
        </w:rPr>
        <w:t>h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z w:val="22"/>
          <w:szCs w:val="22"/>
        </w:rPr>
        <w:t>n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F3FE5">
        <w:rPr>
          <w:rFonts w:asciiTheme="minorHAnsi" w:eastAsia="Arial" w:hAnsiTheme="minorHAnsi" w:cstheme="minorHAnsi"/>
          <w:sz w:val="22"/>
          <w:szCs w:val="22"/>
        </w:rPr>
        <w:t>ton</w:t>
      </w:r>
      <w:r w:rsidRPr="00CF3FE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H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F3FE5">
        <w:rPr>
          <w:rFonts w:asciiTheme="minorHAnsi" w:eastAsia="Arial" w:hAnsiTheme="minorHAnsi" w:cstheme="minorHAnsi"/>
          <w:sz w:val="22"/>
          <w:szCs w:val="22"/>
        </w:rPr>
        <w:t>h</w:t>
      </w:r>
      <w:r w:rsidRPr="00CF3FE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3FE5">
        <w:rPr>
          <w:rFonts w:asciiTheme="minorHAnsi" w:eastAsia="Arial" w:hAnsiTheme="minorHAnsi" w:cstheme="minorHAnsi"/>
          <w:sz w:val="22"/>
          <w:szCs w:val="22"/>
        </w:rPr>
        <w:t>h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3FE5">
        <w:rPr>
          <w:rFonts w:asciiTheme="minorHAnsi" w:eastAsia="Arial" w:hAnsiTheme="minorHAnsi" w:cstheme="minorHAnsi"/>
          <w:sz w:val="22"/>
          <w:szCs w:val="22"/>
        </w:rPr>
        <w:t>,</w:t>
      </w:r>
      <w:r w:rsidRPr="00CF3FE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3FE5">
        <w:rPr>
          <w:rFonts w:asciiTheme="minorHAnsi" w:eastAsia="Arial" w:hAnsiTheme="minorHAnsi" w:cstheme="minorHAnsi"/>
          <w:sz w:val="22"/>
          <w:szCs w:val="22"/>
        </w:rPr>
        <w:t>t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L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F3FE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CF3FE5">
        <w:rPr>
          <w:rFonts w:asciiTheme="minorHAnsi" w:eastAsia="Arial" w:hAnsiTheme="minorHAnsi" w:cstheme="minorHAnsi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C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CF3FE5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CF3FE5">
        <w:rPr>
          <w:rFonts w:asciiTheme="minorHAnsi" w:eastAsia="Arial" w:hAnsiTheme="minorHAnsi" w:cstheme="minorHAnsi"/>
          <w:sz w:val="22"/>
          <w:szCs w:val="22"/>
        </w:rPr>
        <w:t>,</w:t>
      </w:r>
      <w:r w:rsidRPr="00CF3FE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U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F3FE5">
        <w:rPr>
          <w:rFonts w:asciiTheme="minorHAnsi" w:eastAsia="Arial" w:hAnsiTheme="minorHAnsi" w:cstheme="minorHAnsi"/>
          <w:sz w:val="22"/>
          <w:szCs w:val="22"/>
        </w:rPr>
        <w:t>ah</w:t>
      </w:r>
    </w:p>
    <w:p w14:paraId="2336D2DF" w14:textId="77777777" w:rsidR="00406C7E" w:rsidRPr="00CF3FE5" w:rsidRDefault="00EF7C68" w:rsidP="00CF3FE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F3FE5">
        <w:rPr>
          <w:rFonts w:asciiTheme="minorHAnsi" w:eastAsia="Arial" w:hAnsiTheme="minorHAnsi" w:cstheme="minorHAnsi"/>
          <w:sz w:val="22"/>
          <w:szCs w:val="22"/>
        </w:rPr>
        <w:t>D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3FE5">
        <w:rPr>
          <w:rFonts w:asciiTheme="minorHAnsi" w:eastAsia="Arial" w:hAnsiTheme="minorHAnsi" w:cstheme="minorHAnsi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3FE5">
        <w:rPr>
          <w:rFonts w:asciiTheme="minorHAnsi" w:eastAsia="Arial" w:hAnsiTheme="minorHAnsi" w:cstheme="minorHAnsi"/>
          <w:sz w:val="22"/>
          <w:szCs w:val="22"/>
        </w:rPr>
        <w:t>a</w:t>
      </w:r>
      <w:r w:rsidRPr="00CF3FE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CF3FE5">
        <w:rPr>
          <w:rFonts w:asciiTheme="minorHAnsi" w:eastAsia="Arial" w:hAnsiTheme="minorHAnsi" w:cstheme="minorHAnsi"/>
          <w:sz w:val="22"/>
          <w:szCs w:val="22"/>
        </w:rPr>
        <w:t>0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CF3FE5">
        <w:rPr>
          <w:rFonts w:asciiTheme="minorHAnsi" w:eastAsia="Arial" w:hAnsiTheme="minorHAnsi" w:cstheme="minorHAnsi"/>
          <w:sz w:val="22"/>
          <w:szCs w:val="22"/>
        </w:rPr>
        <w:t>5</w:t>
      </w:r>
    </w:p>
    <w:p w14:paraId="09447933" w14:textId="77777777" w:rsidR="00406C7E" w:rsidRPr="00CF3FE5" w:rsidRDefault="00EF7C68" w:rsidP="00CF3FE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PA</w:t>
      </w:r>
      <w:r w:rsidRPr="00CF3FE5">
        <w:rPr>
          <w:rFonts w:asciiTheme="minorHAnsi" w:eastAsia="Arial" w:hAnsiTheme="minorHAnsi" w:cstheme="minorHAnsi"/>
          <w:sz w:val="22"/>
          <w:szCs w:val="22"/>
        </w:rPr>
        <w:t>:</w:t>
      </w:r>
      <w:r w:rsidRPr="00CF3FE5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3.5</w:t>
      </w:r>
    </w:p>
    <w:p w14:paraId="22EA583F" w14:textId="77777777" w:rsidR="00406C7E" w:rsidRPr="00CF3FE5" w:rsidRDefault="00EF7C68" w:rsidP="00CF3FE5">
      <w:pPr>
        <w:spacing w:before="1"/>
        <w:ind w:left="120" w:right="8766"/>
        <w:rPr>
          <w:rFonts w:asciiTheme="minorHAnsi" w:eastAsia="Arial" w:hAnsiTheme="minorHAnsi" w:cstheme="minorHAnsi"/>
          <w:sz w:val="22"/>
          <w:szCs w:val="22"/>
        </w:rPr>
      </w:pP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CF3FE5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z w:val="22"/>
          <w:szCs w:val="22"/>
        </w:rPr>
        <w:t>y</w:t>
      </w:r>
      <w:r w:rsidRPr="00CF3FE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C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F3FE5">
        <w:rPr>
          <w:rFonts w:asciiTheme="minorHAnsi" w:eastAsia="Arial" w:hAnsiTheme="minorHAnsi" w:cstheme="minorHAnsi"/>
          <w:sz w:val="22"/>
          <w:szCs w:val="22"/>
        </w:rPr>
        <w:t>ub</w:t>
      </w:r>
      <w:r w:rsidRPr="00CF3FE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M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3FE5">
        <w:rPr>
          <w:rFonts w:asciiTheme="minorHAnsi" w:eastAsia="Arial" w:hAnsiTheme="minorHAnsi" w:cstheme="minorHAnsi"/>
          <w:sz w:val="22"/>
          <w:szCs w:val="22"/>
        </w:rPr>
        <w:t>b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F3FE5">
        <w:rPr>
          <w:rFonts w:asciiTheme="minorHAnsi" w:eastAsia="Arial" w:hAnsiTheme="minorHAnsi" w:cstheme="minorHAnsi"/>
          <w:sz w:val="22"/>
          <w:szCs w:val="22"/>
        </w:rPr>
        <w:t>tu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CF3FE5">
        <w:rPr>
          <w:rFonts w:asciiTheme="minorHAnsi" w:eastAsia="Arial" w:hAnsiTheme="minorHAnsi" w:cstheme="minorHAnsi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F3FE5">
        <w:rPr>
          <w:rFonts w:asciiTheme="minorHAnsi" w:eastAsia="Arial" w:hAnsiTheme="minorHAnsi" w:cstheme="minorHAnsi"/>
          <w:sz w:val="22"/>
          <w:szCs w:val="22"/>
        </w:rPr>
        <w:t>t</w:t>
      </w:r>
      <w:r w:rsidRPr="00CF3FE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od</w:t>
      </w:r>
      <w:r w:rsidRPr="00CF3FE5">
        <w:rPr>
          <w:rFonts w:asciiTheme="minorHAnsi" w:eastAsia="Arial" w:hAnsiTheme="minorHAnsi" w:cstheme="minorHAnsi"/>
          <w:sz w:val="22"/>
          <w:szCs w:val="22"/>
        </w:rPr>
        <w:t>y</w:t>
      </w:r>
      <w:r w:rsidRPr="00CF3FE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3FE5">
        <w:rPr>
          <w:rFonts w:asciiTheme="minorHAnsi" w:eastAsia="Arial" w:hAnsiTheme="minorHAnsi" w:cstheme="minorHAnsi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3FE5">
        <w:rPr>
          <w:rFonts w:asciiTheme="minorHAnsi" w:eastAsia="Arial" w:hAnsiTheme="minorHAnsi" w:cstheme="minorHAnsi"/>
          <w:sz w:val="22"/>
          <w:szCs w:val="22"/>
        </w:rPr>
        <w:t xml:space="preserve">urer 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CF3FE5">
        <w:rPr>
          <w:rFonts w:asciiTheme="minorHAnsi" w:eastAsia="Arial" w:hAnsiTheme="minorHAnsi" w:cstheme="minorHAnsi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CF3FE5">
        <w:rPr>
          <w:rFonts w:asciiTheme="minorHAnsi" w:eastAsia="Arial" w:hAnsiTheme="minorHAnsi" w:cstheme="minorHAnsi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z w:val="22"/>
          <w:szCs w:val="22"/>
        </w:rPr>
        <w:t>k</w:t>
      </w:r>
      <w:r w:rsidRPr="00CF3FE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F3FE5">
        <w:rPr>
          <w:rFonts w:asciiTheme="minorHAnsi" w:eastAsia="Arial" w:hAnsiTheme="minorHAnsi" w:cstheme="minorHAnsi"/>
          <w:sz w:val="22"/>
          <w:szCs w:val="22"/>
        </w:rPr>
        <w:t>ta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F3FE5">
        <w:rPr>
          <w:rFonts w:asciiTheme="minorHAnsi" w:eastAsia="Arial" w:hAnsiTheme="minorHAnsi" w:cstheme="minorHAnsi"/>
          <w:sz w:val="22"/>
          <w:szCs w:val="22"/>
        </w:rPr>
        <w:t>f</w:t>
      </w:r>
    </w:p>
    <w:p w14:paraId="13481DA4" w14:textId="77777777" w:rsidR="00406C7E" w:rsidRPr="00CF3FE5" w:rsidRDefault="00406C7E" w:rsidP="00CF3FE5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50A5CB42" w14:textId="77777777" w:rsidR="00406C7E" w:rsidRPr="00CF3FE5" w:rsidRDefault="00EF7C68" w:rsidP="00CF3FE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F3FE5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  <w:u w:color="000000"/>
        </w:rPr>
        <w:t>A</w:t>
      </w:r>
      <w:r w:rsidRPr="00CF3FE5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CH</w:t>
      </w:r>
      <w:r w:rsidRPr="00CF3FE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I</w:t>
      </w:r>
      <w:r w:rsidRPr="00CF3FE5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E</w:t>
      </w:r>
      <w:r w:rsidRPr="00CF3FE5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VE</w:t>
      </w:r>
      <w:r w:rsidRPr="00CF3FE5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  <w:u w:color="000000"/>
        </w:rPr>
        <w:t>M</w:t>
      </w:r>
      <w:r w:rsidRPr="00CF3FE5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E</w:t>
      </w:r>
      <w:r w:rsidRPr="00CF3FE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N</w:t>
      </w:r>
      <w:r w:rsidRPr="00CF3FE5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  <w:u w:color="000000"/>
        </w:rPr>
        <w:t>T</w:t>
      </w:r>
      <w:r w:rsidRPr="00CF3FE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S</w:t>
      </w:r>
    </w:p>
    <w:p w14:paraId="0373830A" w14:textId="77777777" w:rsidR="00406C7E" w:rsidRPr="00CF3FE5" w:rsidRDefault="00406C7E" w:rsidP="00CF3FE5">
      <w:pPr>
        <w:rPr>
          <w:rFonts w:asciiTheme="minorHAnsi" w:hAnsiTheme="minorHAnsi" w:cstheme="minorHAnsi"/>
          <w:sz w:val="22"/>
          <w:szCs w:val="22"/>
        </w:rPr>
      </w:pPr>
    </w:p>
    <w:p w14:paraId="0176C4DE" w14:textId="77777777" w:rsidR="00406C7E" w:rsidRPr="00CF3FE5" w:rsidRDefault="00EF7C68" w:rsidP="00CF3FE5">
      <w:pPr>
        <w:spacing w:before="34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F3FE5">
        <w:rPr>
          <w:rFonts w:asciiTheme="minorHAnsi" w:eastAsia="Arial" w:hAnsiTheme="minorHAnsi" w:cstheme="minorHAnsi"/>
          <w:sz w:val="22"/>
          <w:szCs w:val="22"/>
        </w:rPr>
        <w:t>Nat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F3FE5">
        <w:rPr>
          <w:rFonts w:asciiTheme="minorHAnsi" w:eastAsia="Arial" w:hAnsiTheme="minorHAnsi" w:cstheme="minorHAnsi"/>
          <w:sz w:val="22"/>
          <w:szCs w:val="22"/>
        </w:rPr>
        <w:t>l</w:t>
      </w:r>
      <w:r w:rsidRPr="00CF3FE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H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z w:val="22"/>
          <w:szCs w:val="22"/>
        </w:rPr>
        <w:t>n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z w:val="22"/>
          <w:szCs w:val="22"/>
        </w:rPr>
        <w:t>r</w:t>
      </w:r>
      <w:r w:rsidRPr="00CF3FE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F3FE5">
        <w:rPr>
          <w:rFonts w:asciiTheme="minorHAnsi" w:eastAsia="Arial" w:hAnsiTheme="minorHAnsi" w:cstheme="minorHAnsi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CF3FE5">
        <w:rPr>
          <w:rFonts w:asciiTheme="minorHAnsi" w:eastAsia="Arial" w:hAnsiTheme="minorHAnsi" w:cstheme="minorHAnsi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F3FE5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CF3FE5">
        <w:rPr>
          <w:rFonts w:asciiTheme="minorHAnsi" w:eastAsia="Arial" w:hAnsiTheme="minorHAnsi" w:cstheme="minorHAnsi"/>
          <w:sz w:val="22"/>
          <w:szCs w:val="22"/>
        </w:rPr>
        <w:t>:</w:t>
      </w:r>
      <w:r w:rsidRPr="00CF3FE5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CF3FE5">
        <w:rPr>
          <w:rFonts w:asciiTheme="minorHAnsi" w:eastAsia="Arial" w:hAnsiTheme="minorHAnsi" w:cstheme="minorHAnsi"/>
          <w:sz w:val="22"/>
          <w:szCs w:val="22"/>
        </w:rPr>
        <w:t>1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CF3FE5">
        <w:rPr>
          <w:rFonts w:asciiTheme="minorHAnsi" w:eastAsia="Arial" w:hAnsiTheme="minorHAnsi" w:cstheme="minorHAnsi"/>
          <w:sz w:val="22"/>
          <w:szCs w:val="22"/>
        </w:rPr>
        <w:t>,</w:t>
      </w:r>
      <w:r w:rsidRPr="00CF3FE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CF3FE5">
        <w:rPr>
          <w:rFonts w:asciiTheme="minorHAnsi" w:eastAsia="Arial" w:hAnsiTheme="minorHAnsi" w:cstheme="minorHAnsi"/>
          <w:sz w:val="22"/>
          <w:szCs w:val="22"/>
        </w:rPr>
        <w:t>0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CF3FE5">
        <w:rPr>
          <w:rFonts w:asciiTheme="minorHAnsi" w:eastAsia="Arial" w:hAnsiTheme="minorHAnsi" w:cstheme="minorHAnsi"/>
          <w:sz w:val="22"/>
          <w:szCs w:val="22"/>
        </w:rPr>
        <w:t>4</w:t>
      </w:r>
    </w:p>
    <w:p w14:paraId="446B2EE6" w14:textId="77777777" w:rsidR="00406C7E" w:rsidRPr="00CF3FE5" w:rsidRDefault="00EF7C68" w:rsidP="00CF3FE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F3FE5">
        <w:rPr>
          <w:rFonts w:asciiTheme="minorHAnsi" w:eastAsia="Arial" w:hAnsiTheme="minorHAnsi" w:cstheme="minorHAnsi"/>
          <w:sz w:val="22"/>
          <w:szCs w:val="22"/>
        </w:rPr>
        <w:t>Hon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z w:val="22"/>
          <w:szCs w:val="22"/>
        </w:rPr>
        <w:t>r</w:t>
      </w:r>
      <w:r w:rsidRPr="00CF3FE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CF3FE5">
        <w:rPr>
          <w:rFonts w:asciiTheme="minorHAnsi" w:eastAsia="Arial" w:hAnsiTheme="minorHAnsi" w:cstheme="minorHAnsi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3FE5">
        <w:rPr>
          <w:rFonts w:asciiTheme="minorHAnsi" w:eastAsia="Arial" w:hAnsiTheme="minorHAnsi" w:cstheme="minorHAnsi"/>
          <w:sz w:val="22"/>
          <w:szCs w:val="22"/>
        </w:rPr>
        <w:t>:</w:t>
      </w:r>
      <w:r w:rsidRPr="00CF3FE5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2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CF3FE5">
        <w:rPr>
          <w:rFonts w:asciiTheme="minorHAnsi" w:eastAsia="Arial" w:hAnsiTheme="minorHAnsi" w:cstheme="minorHAnsi"/>
          <w:sz w:val="22"/>
          <w:szCs w:val="22"/>
        </w:rPr>
        <w:t>3,</w:t>
      </w:r>
      <w:r w:rsidRPr="00CF3FE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CF3FE5">
        <w:rPr>
          <w:rFonts w:asciiTheme="minorHAnsi" w:eastAsia="Arial" w:hAnsiTheme="minorHAnsi" w:cstheme="minorHAnsi"/>
          <w:sz w:val="22"/>
          <w:szCs w:val="22"/>
        </w:rPr>
        <w:t>0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CF3FE5">
        <w:rPr>
          <w:rFonts w:asciiTheme="minorHAnsi" w:eastAsia="Arial" w:hAnsiTheme="minorHAnsi" w:cstheme="minorHAnsi"/>
          <w:sz w:val="22"/>
          <w:szCs w:val="22"/>
        </w:rPr>
        <w:t>4</w:t>
      </w:r>
    </w:p>
    <w:p w14:paraId="5EF2F483" w14:textId="77777777" w:rsidR="00406C7E" w:rsidRPr="00CF3FE5" w:rsidRDefault="00EF7C68" w:rsidP="00CF3FE5">
      <w:pPr>
        <w:spacing w:before="1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CF3FE5">
        <w:rPr>
          <w:rFonts w:asciiTheme="minorHAnsi" w:eastAsia="Arial" w:hAnsiTheme="minorHAnsi" w:cstheme="minorHAnsi"/>
          <w:sz w:val="22"/>
          <w:szCs w:val="22"/>
        </w:rPr>
        <w:t>ar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CF3FE5">
        <w:rPr>
          <w:rFonts w:asciiTheme="minorHAnsi" w:eastAsia="Arial" w:hAnsiTheme="minorHAnsi" w:cstheme="minorHAnsi"/>
          <w:sz w:val="22"/>
          <w:szCs w:val="22"/>
        </w:rPr>
        <w:t>y</w:t>
      </w:r>
      <w:r w:rsidRPr="00CF3FE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Fo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z w:val="22"/>
          <w:szCs w:val="22"/>
        </w:rPr>
        <w:t>tb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3FE5">
        <w:rPr>
          <w:rFonts w:asciiTheme="minorHAnsi" w:eastAsia="Arial" w:hAnsiTheme="minorHAnsi" w:cstheme="minorHAnsi"/>
          <w:sz w:val="22"/>
          <w:szCs w:val="22"/>
        </w:rPr>
        <w:t>l</w:t>
      </w:r>
      <w:r w:rsidRPr="00CF3FE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L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F3FE5">
        <w:rPr>
          <w:rFonts w:asciiTheme="minorHAnsi" w:eastAsia="Arial" w:hAnsiTheme="minorHAnsi" w:cstheme="minorHAnsi"/>
          <w:sz w:val="22"/>
          <w:szCs w:val="22"/>
        </w:rPr>
        <w:t>ter</w:t>
      </w:r>
      <w:r w:rsidRPr="00CF3FE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CF3FE5">
        <w:rPr>
          <w:rFonts w:asciiTheme="minorHAnsi" w:eastAsia="Arial" w:hAnsiTheme="minorHAnsi" w:cstheme="minorHAnsi"/>
          <w:sz w:val="22"/>
          <w:szCs w:val="22"/>
        </w:rPr>
        <w:t>a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F3FE5">
        <w:rPr>
          <w:rFonts w:asciiTheme="minorHAnsi" w:eastAsia="Arial" w:hAnsiTheme="minorHAnsi" w:cstheme="minorHAnsi"/>
          <w:sz w:val="22"/>
          <w:szCs w:val="22"/>
        </w:rPr>
        <w:t>:</w:t>
      </w:r>
      <w:r w:rsidRPr="00CF3FE5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CF3FE5">
        <w:rPr>
          <w:rFonts w:asciiTheme="minorHAnsi" w:eastAsia="Arial" w:hAnsiTheme="minorHAnsi" w:cstheme="minorHAnsi"/>
          <w:sz w:val="22"/>
          <w:szCs w:val="22"/>
        </w:rPr>
        <w:t>0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CF3FE5">
        <w:rPr>
          <w:rFonts w:asciiTheme="minorHAnsi" w:eastAsia="Arial" w:hAnsiTheme="minorHAnsi" w:cstheme="minorHAnsi"/>
          <w:sz w:val="22"/>
          <w:szCs w:val="22"/>
        </w:rPr>
        <w:t>3</w:t>
      </w:r>
    </w:p>
    <w:p w14:paraId="299B2B6B" w14:textId="77777777" w:rsidR="00406C7E" w:rsidRPr="00CF3FE5" w:rsidRDefault="00406C7E" w:rsidP="00CF3FE5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0DD7BF1" w14:textId="77777777" w:rsidR="00406C7E" w:rsidRPr="00CF3FE5" w:rsidRDefault="00EF7C68" w:rsidP="00CF3FE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F3FE5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WO</w:t>
      </w:r>
      <w:r w:rsidRPr="00CF3FE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RK</w:t>
      </w:r>
      <w:r w:rsidRPr="00CF3FE5">
        <w:rPr>
          <w:rFonts w:asciiTheme="minorHAnsi" w:eastAsia="Arial" w:hAnsiTheme="minorHAnsi" w:cstheme="minorHAnsi"/>
          <w:b/>
          <w:spacing w:val="-7"/>
          <w:position w:val="-1"/>
          <w:sz w:val="22"/>
          <w:szCs w:val="22"/>
          <w:u w:color="000000"/>
        </w:rPr>
        <w:t xml:space="preserve"> </w:t>
      </w:r>
      <w:r w:rsidRPr="00CF3FE5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E</w:t>
      </w:r>
      <w:r w:rsidRPr="00CF3FE5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X</w:t>
      </w:r>
      <w:r w:rsidRPr="00CF3FE5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P</w:t>
      </w:r>
      <w:r w:rsidRPr="00CF3FE5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E</w:t>
      </w:r>
      <w:r w:rsidRPr="00CF3FE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RI</w:t>
      </w:r>
      <w:r w:rsidRPr="00CF3FE5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E</w:t>
      </w:r>
      <w:r w:rsidRPr="00CF3FE5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N</w:t>
      </w:r>
      <w:r w:rsidRPr="00CF3FE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CE</w:t>
      </w:r>
    </w:p>
    <w:p w14:paraId="0BE89EC0" w14:textId="77777777" w:rsidR="00406C7E" w:rsidRPr="00CF3FE5" w:rsidRDefault="00406C7E" w:rsidP="00CF3FE5">
      <w:pPr>
        <w:rPr>
          <w:rFonts w:asciiTheme="minorHAnsi" w:hAnsiTheme="minorHAnsi" w:cstheme="minorHAnsi"/>
          <w:sz w:val="22"/>
          <w:szCs w:val="22"/>
        </w:rPr>
      </w:pPr>
    </w:p>
    <w:p w14:paraId="761EE930" w14:textId="77777777" w:rsidR="00406C7E" w:rsidRPr="00CF3FE5" w:rsidRDefault="00EF7C68" w:rsidP="00CF3FE5">
      <w:pPr>
        <w:spacing w:before="34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F3FE5">
        <w:rPr>
          <w:rFonts w:asciiTheme="minorHAnsi" w:eastAsia="Arial" w:hAnsiTheme="minorHAnsi" w:cstheme="minorHAnsi"/>
          <w:sz w:val="22"/>
          <w:szCs w:val="22"/>
        </w:rPr>
        <w:t>Ca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3FE5">
        <w:rPr>
          <w:rFonts w:asciiTheme="minorHAnsi" w:eastAsia="Arial" w:hAnsiTheme="minorHAnsi" w:cstheme="minorHAnsi"/>
          <w:sz w:val="22"/>
          <w:szCs w:val="22"/>
        </w:rPr>
        <w:t>h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z w:val="22"/>
          <w:szCs w:val="22"/>
        </w:rPr>
        <w:t>er,</w:t>
      </w:r>
      <w:r w:rsidRPr="00CF3FE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CF3FE5">
        <w:rPr>
          <w:rFonts w:asciiTheme="minorHAnsi" w:eastAsia="Arial" w:hAnsiTheme="minorHAnsi" w:cstheme="minorHAnsi"/>
          <w:sz w:val="22"/>
          <w:szCs w:val="22"/>
        </w:rPr>
        <w:t>he</w:t>
      </w:r>
      <w:r w:rsidRPr="00CF3FE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CF3FE5">
        <w:rPr>
          <w:rFonts w:asciiTheme="minorHAnsi" w:eastAsia="Arial" w:hAnsiTheme="minorHAnsi" w:cstheme="minorHAnsi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3FE5">
        <w:rPr>
          <w:rFonts w:asciiTheme="minorHAnsi" w:eastAsia="Arial" w:hAnsiTheme="minorHAnsi" w:cstheme="minorHAnsi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F3FE5">
        <w:rPr>
          <w:rFonts w:asciiTheme="minorHAnsi" w:eastAsia="Arial" w:hAnsiTheme="minorHAnsi" w:cstheme="minorHAnsi"/>
          <w:sz w:val="22"/>
          <w:szCs w:val="22"/>
        </w:rPr>
        <w:t>nd</w:t>
      </w:r>
      <w:r w:rsidRPr="00CF3FE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F3FE5">
        <w:rPr>
          <w:rFonts w:asciiTheme="minorHAnsi" w:eastAsia="Arial" w:hAnsiTheme="minorHAnsi" w:cstheme="minorHAnsi"/>
          <w:sz w:val="22"/>
          <w:szCs w:val="22"/>
        </w:rPr>
        <w:t>f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3FE5">
        <w:rPr>
          <w:rFonts w:asciiTheme="minorHAnsi" w:eastAsia="Arial" w:hAnsiTheme="minorHAnsi" w:cstheme="minorHAnsi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D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z w:val="22"/>
          <w:szCs w:val="22"/>
        </w:rPr>
        <w:t>p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z w:val="22"/>
          <w:szCs w:val="22"/>
        </w:rPr>
        <w:t>t</w:t>
      </w:r>
    </w:p>
    <w:p w14:paraId="1AE4D48B" w14:textId="77777777" w:rsidR="00406C7E" w:rsidRPr="00CF3FE5" w:rsidRDefault="00EF7C68" w:rsidP="00CF3FE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CF3FE5">
        <w:rPr>
          <w:rFonts w:asciiTheme="minorHAnsi" w:eastAsia="Arial" w:hAnsiTheme="minorHAnsi" w:cstheme="minorHAnsi"/>
          <w:sz w:val="22"/>
          <w:szCs w:val="22"/>
        </w:rPr>
        <w:t>u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F3FE5">
        <w:rPr>
          <w:rFonts w:asciiTheme="minorHAnsi" w:eastAsia="Arial" w:hAnsiTheme="minorHAnsi" w:cstheme="minorHAnsi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CF3FE5">
        <w:rPr>
          <w:rFonts w:asciiTheme="minorHAnsi" w:eastAsia="Arial" w:hAnsiTheme="minorHAnsi" w:cstheme="minorHAnsi"/>
          <w:sz w:val="22"/>
          <w:szCs w:val="22"/>
        </w:rPr>
        <w:t>0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CF3FE5">
        <w:rPr>
          <w:rFonts w:asciiTheme="minorHAnsi" w:eastAsia="Arial" w:hAnsiTheme="minorHAnsi" w:cstheme="minorHAnsi"/>
          <w:sz w:val="22"/>
          <w:szCs w:val="22"/>
        </w:rPr>
        <w:t>3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–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3FE5">
        <w:rPr>
          <w:rFonts w:asciiTheme="minorHAnsi" w:eastAsia="Arial" w:hAnsiTheme="minorHAnsi" w:cstheme="minorHAnsi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3FE5">
        <w:rPr>
          <w:rFonts w:asciiTheme="minorHAnsi" w:eastAsia="Arial" w:hAnsiTheme="minorHAnsi" w:cstheme="minorHAnsi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F3FE5">
        <w:rPr>
          <w:rFonts w:asciiTheme="minorHAnsi" w:eastAsia="Arial" w:hAnsiTheme="minorHAnsi" w:cstheme="minorHAnsi"/>
          <w:sz w:val="22"/>
          <w:szCs w:val="22"/>
        </w:rPr>
        <w:t>t</w:t>
      </w:r>
    </w:p>
    <w:p w14:paraId="57BAA6F2" w14:textId="77777777" w:rsidR="00406C7E" w:rsidRPr="00CF3FE5" w:rsidRDefault="00EF7C68" w:rsidP="00CF3FE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F3FE5">
        <w:rPr>
          <w:rFonts w:asciiTheme="minorHAnsi" w:eastAsia="Arial" w:hAnsiTheme="minorHAnsi" w:cstheme="minorHAnsi"/>
          <w:sz w:val="22"/>
          <w:szCs w:val="22"/>
        </w:rPr>
        <w:t>ar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t-</w:t>
      </w:r>
      <w:r w:rsidRPr="00CF3FE5">
        <w:rPr>
          <w:rFonts w:asciiTheme="minorHAnsi" w:eastAsia="Arial" w:hAnsiTheme="minorHAnsi" w:cstheme="minorHAnsi"/>
          <w:sz w:val="22"/>
          <w:szCs w:val="22"/>
        </w:rPr>
        <w:t>t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3FE5">
        <w:rPr>
          <w:rFonts w:asciiTheme="minorHAnsi" w:eastAsia="Arial" w:hAnsiTheme="minorHAnsi" w:cstheme="minorHAnsi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F3FE5">
        <w:rPr>
          <w:rFonts w:asciiTheme="minorHAnsi" w:eastAsia="Arial" w:hAnsiTheme="minorHAnsi" w:cstheme="minorHAnsi"/>
          <w:sz w:val="22"/>
          <w:szCs w:val="22"/>
        </w:rPr>
        <w:t>uri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F3FE5">
        <w:rPr>
          <w:rFonts w:asciiTheme="minorHAnsi" w:eastAsia="Arial" w:hAnsiTheme="minorHAnsi" w:cstheme="minorHAnsi"/>
          <w:sz w:val="22"/>
          <w:szCs w:val="22"/>
        </w:rPr>
        <w:t>g</w:t>
      </w:r>
      <w:r w:rsidRPr="00CF3FE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s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3FE5">
        <w:rPr>
          <w:rFonts w:asciiTheme="minorHAnsi" w:eastAsia="Arial" w:hAnsiTheme="minorHAnsi" w:cstheme="minorHAnsi"/>
          <w:sz w:val="22"/>
          <w:szCs w:val="22"/>
        </w:rPr>
        <w:t>h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3FE5">
        <w:rPr>
          <w:rFonts w:asciiTheme="minorHAnsi" w:eastAsia="Arial" w:hAnsiTheme="minorHAnsi" w:cstheme="minorHAnsi"/>
          <w:sz w:val="22"/>
          <w:szCs w:val="22"/>
        </w:rPr>
        <w:t>,</w:t>
      </w:r>
      <w:r w:rsidRPr="00CF3FE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F3FE5">
        <w:rPr>
          <w:rFonts w:asciiTheme="minorHAnsi" w:eastAsia="Arial" w:hAnsiTheme="minorHAnsi" w:cstheme="minorHAnsi"/>
          <w:sz w:val="22"/>
          <w:szCs w:val="22"/>
        </w:rPr>
        <w:t>u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l-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3FE5">
        <w:rPr>
          <w:rFonts w:asciiTheme="minorHAnsi" w:eastAsia="Arial" w:hAnsiTheme="minorHAnsi" w:cstheme="minorHAnsi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z w:val="22"/>
          <w:szCs w:val="22"/>
        </w:rPr>
        <w:t>n</w:t>
      </w:r>
      <w:r w:rsidRPr="00CF3FE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3FE5">
        <w:rPr>
          <w:rFonts w:asciiTheme="minorHAnsi" w:eastAsia="Arial" w:hAnsiTheme="minorHAnsi" w:cstheme="minorHAnsi"/>
          <w:sz w:val="22"/>
          <w:szCs w:val="22"/>
        </w:rPr>
        <w:t>u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CF3FE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3FE5">
        <w:rPr>
          <w:rFonts w:asciiTheme="minorHAnsi" w:eastAsia="Arial" w:hAnsiTheme="minorHAnsi" w:cstheme="minorHAnsi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CF3FE5">
        <w:rPr>
          <w:rFonts w:asciiTheme="minorHAnsi" w:eastAsia="Arial" w:hAnsiTheme="minorHAnsi" w:cstheme="minorHAnsi"/>
          <w:sz w:val="22"/>
          <w:szCs w:val="22"/>
        </w:rPr>
        <w:t>)</w:t>
      </w:r>
    </w:p>
    <w:p w14:paraId="2EA37293" w14:textId="77777777" w:rsidR="00406C7E" w:rsidRPr="00CF3FE5" w:rsidRDefault="00EF7C68" w:rsidP="00CF3FE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F3FE5">
        <w:rPr>
          <w:rFonts w:asciiTheme="minorHAnsi" w:eastAsia="Arial" w:hAnsiTheme="minorHAnsi" w:cstheme="minorHAnsi"/>
          <w:sz w:val="22"/>
          <w:szCs w:val="22"/>
        </w:rPr>
        <w:t>•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z w:val="22"/>
          <w:szCs w:val="22"/>
        </w:rPr>
        <w:t>p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3FE5">
        <w:rPr>
          <w:rFonts w:asciiTheme="minorHAnsi" w:eastAsia="Arial" w:hAnsiTheme="minorHAnsi" w:cstheme="minorHAnsi"/>
          <w:sz w:val="22"/>
          <w:szCs w:val="22"/>
        </w:rPr>
        <w:t>at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z w:val="22"/>
          <w:szCs w:val="22"/>
        </w:rPr>
        <w:t>d</w:t>
      </w:r>
      <w:r w:rsidRPr="00CF3FE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co</w:t>
      </w:r>
      <w:r w:rsidRPr="00CF3FE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3FE5">
        <w:rPr>
          <w:rFonts w:asciiTheme="minorHAnsi" w:eastAsia="Arial" w:hAnsiTheme="minorHAnsi" w:cstheme="minorHAnsi"/>
          <w:sz w:val="22"/>
          <w:szCs w:val="22"/>
        </w:rPr>
        <w:t>p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F3FE5">
        <w:rPr>
          <w:rFonts w:asciiTheme="minorHAnsi" w:eastAsia="Arial" w:hAnsiTheme="minorHAnsi" w:cstheme="minorHAnsi"/>
          <w:sz w:val="22"/>
          <w:szCs w:val="22"/>
        </w:rPr>
        <w:t>ter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CF3FE5">
        <w:rPr>
          <w:rFonts w:asciiTheme="minorHAnsi" w:eastAsia="Arial" w:hAnsiTheme="minorHAnsi" w:cstheme="minorHAnsi"/>
          <w:sz w:val="22"/>
          <w:szCs w:val="22"/>
        </w:rPr>
        <w:t>ed</w:t>
      </w:r>
      <w:r w:rsidRPr="00CF3FE5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CF3FE5">
        <w:rPr>
          <w:rFonts w:asciiTheme="minorHAnsi" w:eastAsia="Arial" w:hAnsiTheme="minorHAnsi" w:cstheme="minorHAnsi"/>
          <w:sz w:val="22"/>
          <w:szCs w:val="22"/>
        </w:rPr>
        <w:t>a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3FE5">
        <w:rPr>
          <w:rFonts w:asciiTheme="minorHAnsi" w:eastAsia="Arial" w:hAnsiTheme="minorHAnsi" w:cstheme="minorHAnsi"/>
          <w:sz w:val="22"/>
          <w:szCs w:val="22"/>
        </w:rPr>
        <w:t>h</w:t>
      </w:r>
      <w:r w:rsidRPr="00CF3FE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reg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F3FE5">
        <w:rPr>
          <w:rFonts w:asciiTheme="minorHAnsi" w:eastAsia="Arial" w:hAnsiTheme="minorHAnsi" w:cstheme="minorHAnsi"/>
          <w:sz w:val="22"/>
          <w:szCs w:val="22"/>
        </w:rPr>
        <w:t>er</w:t>
      </w:r>
      <w:r w:rsidRPr="00CF3FE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CF3FE5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3FE5">
        <w:rPr>
          <w:rFonts w:asciiTheme="minorHAnsi" w:eastAsia="Arial" w:hAnsiTheme="minorHAnsi" w:cstheme="minorHAnsi"/>
          <w:sz w:val="22"/>
          <w:szCs w:val="22"/>
        </w:rPr>
        <w:t>tem</w:t>
      </w:r>
    </w:p>
    <w:p w14:paraId="4F6F3104" w14:textId="77777777" w:rsidR="00406C7E" w:rsidRPr="00CF3FE5" w:rsidRDefault="00EF7C68" w:rsidP="00CF3FE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F3FE5">
        <w:rPr>
          <w:rFonts w:asciiTheme="minorHAnsi" w:eastAsia="Arial" w:hAnsiTheme="minorHAnsi" w:cstheme="minorHAnsi"/>
          <w:sz w:val="22"/>
          <w:szCs w:val="22"/>
        </w:rPr>
        <w:t>•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CF3FE5">
        <w:rPr>
          <w:rFonts w:asciiTheme="minorHAnsi" w:eastAsia="Arial" w:hAnsiTheme="minorHAnsi" w:cstheme="minorHAnsi"/>
          <w:sz w:val="22"/>
          <w:szCs w:val="22"/>
        </w:rPr>
        <w:t>toc</w:t>
      </w:r>
      <w:r w:rsidRPr="00CF3FE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z w:val="22"/>
          <w:szCs w:val="22"/>
        </w:rPr>
        <w:t>ng</w:t>
      </w:r>
      <w:r w:rsidRPr="00CF3FE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as n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z w:val="22"/>
          <w:szCs w:val="22"/>
        </w:rPr>
        <w:t>d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z w:val="22"/>
          <w:szCs w:val="22"/>
        </w:rPr>
        <w:t>d</w:t>
      </w:r>
    </w:p>
    <w:p w14:paraId="77B84875" w14:textId="77777777" w:rsidR="00406C7E" w:rsidRPr="00CF3FE5" w:rsidRDefault="00EF7C68" w:rsidP="00CF3FE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F3FE5">
        <w:rPr>
          <w:rFonts w:asciiTheme="minorHAnsi" w:eastAsia="Arial" w:hAnsiTheme="minorHAnsi" w:cstheme="minorHAnsi"/>
          <w:sz w:val="22"/>
          <w:szCs w:val="22"/>
        </w:rPr>
        <w:t>•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3FE5">
        <w:rPr>
          <w:rFonts w:asciiTheme="minorHAnsi" w:eastAsia="Arial" w:hAnsiTheme="minorHAnsi" w:cstheme="minorHAnsi"/>
          <w:sz w:val="22"/>
          <w:szCs w:val="22"/>
        </w:rPr>
        <w:t>ted</w:t>
      </w:r>
      <w:r w:rsidRPr="00CF3FE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3FE5">
        <w:rPr>
          <w:rFonts w:asciiTheme="minorHAnsi" w:eastAsia="Arial" w:hAnsiTheme="minorHAnsi" w:cstheme="minorHAnsi"/>
          <w:sz w:val="22"/>
          <w:szCs w:val="22"/>
        </w:rPr>
        <w:t>u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F3FE5">
        <w:rPr>
          <w:rFonts w:asciiTheme="minorHAnsi" w:eastAsia="Arial" w:hAnsiTheme="minorHAnsi" w:cstheme="minorHAnsi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3FE5">
        <w:rPr>
          <w:rFonts w:asciiTheme="minorHAnsi" w:eastAsia="Arial" w:hAnsiTheme="minorHAnsi" w:cstheme="minorHAnsi"/>
          <w:sz w:val="22"/>
          <w:szCs w:val="22"/>
        </w:rPr>
        <w:t>ers</w:t>
      </w:r>
      <w:r w:rsidRPr="00CF3FE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z w:val="22"/>
          <w:szCs w:val="22"/>
        </w:rPr>
        <w:t xml:space="preserve">th 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F3FE5">
        <w:rPr>
          <w:rFonts w:asciiTheme="minorHAnsi" w:eastAsia="Arial" w:hAnsiTheme="minorHAnsi" w:cstheme="minorHAnsi"/>
          <w:sz w:val="22"/>
          <w:szCs w:val="22"/>
        </w:rPr>
        <w:t>arge</w:t>
      </w:r>
      <w:r w:rsidRPr="00CF3FE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CF3FE5">
        <w:rPr>
          <w:rFonts w:asciiTheme="minorHAnsi" w:eastAsia="Arial" w:hAnsiTheme="minorHAnsi" w:cstheme="minorHAnsi"/>
          <w:sz w:val="22"/>
          <w:szCs w:val="22"/>
        </w:rPr>
        <w:t>ers</w:t>
      </w:r>
    </w:p>
    <w:p w14:paraId="73C0A0D2" w14:textId="77777777" w:rsidR="00406C7E" w:rsidRPr="00CF3FE5" w:rsidRDefault="00EF7C68" w:rsidP="00CF3FE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F3FE5">
        <w:rPr>
          <w:rFonts w:asciiTheme="minorHAnsi" w:eastAsia="Arial" w:hAnsiTheme="minorHAnsi" w:cstheme="minorHAnsi"/>
          <w:sz w:val="22"/>
          <w:szCs w:val="22"/>
        </w:rPr>
        <w:t>•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E</w:t>
      </w:r>
      <w:r w:rsidRPr="00CF3FE5">
        <w:rPr>
          <w:rFonts w:asciiTheme="minorHAnsi" w:eastAsia="Arial" w:hAnsiTheme="minorHAnsi" w:cstheme="minorHAnsi"/>
          <w:sz w:val="22"/>
          <w:szCs w:val="22"/>
        </w:rPr>
        <w:t>n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3FE5">
        <w:rPr>
          <w:rFonts w:asciiTheme="minorHAnsi" w:eastAsia="Arial" w:hAnsiTheme="minorHAnsi" w:cstheme="minorHAnsi"/>
          <w:sz w:val="22"/>
          <w:szCs w:val="22"/>
        </w:rPr>
        <w:t>ur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z w:val="22"/>
          <w:szCs w:val="22"/>
        </w:rPr>
        <w:t>d</w:t>
      </w:r>
      <w:r w:rsidRPr="00CF3FE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c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z w:val="22"/>
          <w:szCs w:val="22"/>
        </w:rPr>
        <w:t>an</w:t>
      </w:r>
      <w:r w:rsidRPr="00CF3FE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work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area</w:t>
      </w:r>
    </w:p>
    <w:p w14:paraId="3FE67CEB" w14:textId="77777777" w:rsidR="00406C7E" w:rsidRPr="00CF3FE5" w:rsidRDefault="00EF7C68" w:rsidP="00CF3FE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F3FE5">
        <w:rPr>
          <w:rFonts w:asciiTheme="minorHAnsi" w:eastAsia="Arial" w:hAnsiTheme="minorHAnsi" w:cstheme="minorHAnsi"/>
          <w:sz w:val="22"/>
          <w:szCs w:val="22"/>
        </w:rPr>
        <w:t>•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3FE5">
        <w:rPr>
          <w:rFonts w:asciiTheme="minorHAnsi" w:eastAsia="Arial" w:hAnsiTheme="minorHAnsi" w:cstheme="minorHAnsi"/>
          <w:sz w:val="22"/>
          <w:szCs w:val="22"/>
        </w:rPr>
        <w:t>ted</w:t>
      </w:r>
      <w:r w:rsidRPr="00CF3FE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n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z w:val="22"/>
          <w:szCs w:val="22"/>
        </w:rPr>
        <w:t>g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F3FE5">
        <w:rPr>
          <w:rFonts w:asciiTheme="minorHAnsi" w:eastAsia="Arial" w:hAnsiTheme="minorHAnsi" w:cstheme="minorHAnsi"/>
          <w:sz w:val="22"/>
          <w:szCs w:val="22"/>
        </w:rPr>
        <w:t>t</w:t>
      </w:r>
      <w:r w:rsidRPr="00CF3FE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3FE5">
        <w:rPr>
          <w:rFonts w:asciiTheme="minorHAnsi" w:eastAsia="Arial" w:hAnsiTheme="minorHAnsi" w:cstheme="minorHAnsi"/>
          <w:sz w:val="22"/>
          <w:szCs w:val="22"/>
        </w:rPr>
        <w:t>a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F3FE5">
        <w:rPr>
          <w:rFonts w:asciiTheme="minorHAnsi" w:eastAsia="Arial" w:hAnsiTheme="minorHAnsi" w:cstheme="minorHAnsi"/>
          <w:sz w:val="22"/>
          <w:szCs w:val="22"/>
        </w:rPr>
        <w:t>a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F3FE5">
        <w:rPr>
          <w:rFonts w:asciiTheme="minorHAnsi" w:eastAsia="Arial" w:hAnsiTheme="minorHAnsi" w:cstheme="minorHAnsi"/>
          <w:sz w:val="22"/>
          <w:szCs w:val="22"/>
        </w:rPr>
        <w:t>er</w:t>
      </w:r>
      <w:r w:rsidRPr="00CF3FE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z w:val="22"/>
          <w:szCs w:val="22"/>
        </w:rPr>
        <w:t>th</w:t>
      </w:r>
      <w:r w:rsidRPr="00CF3FE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3FE5">
        <w:rPr>
          <w:rFonts w:asciiTheme="minorHAnsi" w:eastAsia="Arial" w:hAnsiTheme="minorHAnsi" w:cstheme="minorHAnsi"/>
          <w:sz w:val="22"/>
          <w:szCs w:val="22"/>
        </w:rPr>
        <w:t>tore</w:t>
      </w:r>
      <w:r w:rsidRPr="00CF3FE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3FE5">
        <w:rPr>
          <w:rFonts w:asciiTheme="minorHAnsi" w:eastAsia="Arial" w:hAnsiTheme="minorHAnsi" w:cstheme="minorHAnsi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3FE5">
        <w:rPr>
          <w:rFonts w:asciiTheme="minorHAnsi" w:eastAsia="Arial" w:hAnsiTheme="minorHAnsi" w:cstheme="minorHAnsi"/>
          <w:sz w:val="22"/>
          <w:szCs w:val="22"/>
        </w:rPr>
        <w:t>uri</w:t>
      </w:r>
      <w:r w:rsidRPr="00CF3FE5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CF3FE5">
        <w:rPr>
          <w:rFonts w:asciiTheme="minorHAnsi" w:eastAsia="Arial" w:hAnsiTheme="minorHAnsi" w:cstheme="minorHAnsi"/>
          <w:sz w:val="22"/>
          <w:szCs w:val="22"/>
        </w:rPr>
        <w:t>y</w:t>
      </w:r>
    </w:p>
    <w:p w14:paraId="08531B1E" w14:textId="77777777" w:rsidR="00406C7E" w:rsidRPr="00CF3FE5" w:rsidRDefault="00406C7E" w:rsidP="00CF3FE5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7743F5E8" w14:textId="77777777" w:rsidR="00406C7E" w:rsidRPr="00CF3FE5" w:rsidRDefault="00EF7C68" w:rsidP="00CF3FE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F3FE5">
        <w:rPr>
          <w:rFonts w:asciiTheme="minorHAnsi" w:eastAsia="Arial" w:hAnsiTheme="minorHAnsi" w:cstheme="minorHAnsi"/>
          <w:sz w:val="22"/>
          <w:szCs w:val="22"/>
        </w:rPr>
        <w:t>L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F3FE5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F3FE5">
        <w:rPr>
          <w:rFonts w:asciiTheme="minorHAnsi" w:eastAsia="Arial" w:hAnsiTheme="minorHAnsi" w:cstheme="minorHAnsi"/>
          <w:sz w:val="22"/>
          <w:szCs w:val="22"/>
        </w:rPr>
        <w:t>n</w:t>
      </w:r>
      <w:r w:rsidRPr="00CF3FE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Care</w:t>
      </w:r>
      <w:r w:rsidRPr="00CF3FE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F3FE5">
        <w:rPr>
          <w:rFonts w:asciiTheme="minorHAnsi" w:eastAsia="Arial" w:hAnsiTheme="minorHAnsi" w:cstheme="minorHAnsi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3FE5">
        <w:rPr>
          <w:rFonts w:asciiTheme="minorHAnsi" w:eastAsia="Arial" w:hAnsiTheme="minorHAnsi" w:cstheme="minorHAnsi"/>
          <w:sz w:val="22"/>
          <w:szCs w:val="22"/>
        </w:rPr>
        <w:t>e</w:t>
      </w:r>
    </w:p>
    <w:p w14:paraId="053DC556" w14:textId="77777777" w:rsidR="00406C7E" w:rsidRPr="00CF3FE5" w:rsidRDefault="00EF7C68" w:rsidP="00CF3FE5">
      <w:pPr>
        <w:spacing w:before="1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F3FE5">
        <w:rPr>
          <w:rFonts w:asciiTheme="minorHAnsi" w:eastAsia="Arial" w:hAnsiTheme="minorHAnsi" w:cstheme="minorHAnsi"/>
          <w:sz w:val="22"/>
          <w:szCs w:val="22"/>
        </w:rPr>
        <w:t>2010</w:t>
      </w:r>
      <w:r w:rsidRPr="00CF3FE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–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3FE5">
        <w:rPr>
          <w:rFonts w:asciiTheme="minorHAnsi" w:eastAsia="Arial" w:hAnsiTheme="minorHAnsi" w:cstheme="minorHAnsi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3FE5">
        <w:rPr>
          <w:rFonts w:asciiTheme="minorHAnsi" w:eastAsia="Arial" w:hAnsiTheme="minorHAnsi" w:cstheme="minorHAnsi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F3FE5">
        <w:rPr>
          <w:rFonts w:asciiTheme="minorHAnsi" w:eastAsia="Arial" w:hAnsiTheme="minorHAnsi" w:cstheme="minorHAnsi"/>
          <w:sz w:val="22"/>
          <w:szCs w:val="22"/>
        </w:rPr>
        <w:t>t</w:t>
      </w:r>
    </w:p>
    <w:p w14:paraId="2DC8380E" w14:textId="77777777" w:rsidR="00406C7E" w:rsidRPr="00CF3FE5" w:rsidRDefault="00EF7C68" w:rsidP="00CF3FE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F3FE5">
        <w:rPr>
          <w:rFonts w:asciiTheme="minorHAnsi" w:eastAsia="Arial" w:hAnsiTheme="minorHAnsi" w:cstheme="minorHAnsi"/>
          <w:sz w:val="22"/>
          <w:szCs w:val="22"/>
        </w:rPr>
        <w:t>•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z w:val="22"/>
          <w:szCs w:val="22"/>
        </w:rPr>
        <w:t>wned</w:t>
      </w:r>
      <w:r w:rsidRPr="00CF3FE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a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F3FE5">
        <w:rPr>
          <w:rFonts w:asciiTheme="minorHAnsi" w:eastAsia="Arial" w:hAnsiTheme="minorHAnsi" w:cstheme="minorHAnsi"/>
          <w:sz w:val="22"/>
          <w:szCs w:val="22"/>
        </w:rPr>
        <w:t>d</w:t>
      </w:r>
      <w:r w:rsidRPr="00CF3FE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CF3FE5">
        <w:rPr>
          <w:rFonts w:asciiTheme="minorHAnsi" w:eastAsia="Arial" w:hAnsiTheme="minorHAnsi" w:cstheme="minorHAnsi"/>
          <w:sz w:val="22"/>
          <w:szCs w:val="22"/>
        </w:rPr>
        <w:t>erat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z w:val="22"/>
          <w:szCs w:val="22"/>
        </w:rPr>
        <w:t>d</w:t>
      </w:r>
      <w:r w:rsidRPr="00CF3FE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F3FE5">
        <w:rPr>
          <w:rFonts w:asciiTheme="minorHAnsi" w:eastAsia="Arial" w:hAnsiTheme="minorHAnsi" w:cstheme="minorHAnsi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F3FE5">
        <w:rPr>
          <w:rFonts w:asciiTheme="minorHAnsi" w:eastAsia="Arial" w:hAnsiTheme="minorHAnsi" w:cstheme="minorHAnsi"/>
          <w:sz w:val="22"/>
          <w:szCs w:val="22"/>
        </w:rPr>
        <w:t>h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CF3FE5">
        <w:rPr>
          <w:rFonts w:asciiTheme="minorHAnsi" w:eastAsia="Arial" w:hAnsiTheme="minorHAnsi" w:cstheme="minorHAnsi"/>
          <w:sz w:val="22"/>
          <w:szCs w:val="22"/>
        </w:rPr>
        <w:t>or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CF3FE5">
        <w:rPr>
          <w:rFonts w:asciiTheme="minorHAnsi" w:eastAsia="Arial" w:hAnsiTheme="minorHAnsi" w:cstheme="minorHAnsi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z w:val="22"/>
          <w:szCs w:val="22"/>
        </w:rPr>
        <w:t>d</w:t>
      </w:r>
      <w:r w:rsidRPr="00CF3FE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F3FE5">
        <w:rPr>
          <w:rFonts w:asciiTheme="minorHAnsi" w:eastAsia="Arial" w:hAnsiTheme="minorHAnsi" w:cstheme="minorHAnsi"/>
          <w:sz w:val="22"/>
          <w:szCs w:val="22"/>
        </w:rPr>
        <w:t>wn</w:t>
      </w:r>
      <w:r w:rsidRPr="00CF3FE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3FE5">
        <w:rPr>
          <w:rFonts w:asciiTheme="minorHAnsi" w:eastAsia="Arial" w:hAnsiTheme="minorHAnsi" w:cstheme="minorHAnsi"/>
          <w:sz w:val="22"/>
          <w:szCs w:val="22"/>
        </w:rPr>
        <w:t>are</w:t>
      </w:r>
      <w:r w:rsidRPr="00CF3FE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3FE5">
        <w:rPr>
          <w:rFonts w:asciiTheme="minorHAnsi" w:eastAsia="Arial" w:hAnsiTheme="minorHAnsi" w:cstheme="minorHAnsi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3FE5">
        <w:rPr>
          <w:rFonts w:asciiTheme="minorHAnsi" w:eastAsia="Arial" w:hAnsiTheme="minorHAnsi" w:cstheme="minorHAnsi"/>
          <w:sz w:val="22"/>
          <w:szCs w:val="22"/>
        </w:rPr>
        <w:t>e</w:t>
      </w:r>
    </w:p>
    <w:p w14:paraId="751B3352" w14:textId="77777777" w:rsidR="00406C7E" w:rsidRPr="00CF3FE5" w:rsidRDefault="00EF7C68" w:rsidP="00CF3FE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F3FE5">
        <w:rPr>
          <w:rFonts w:asciiTheme="minorHAnsi" w:eastAsia="Arial" w:hAnsiTheme="minorHAnsi" w:cstheme="minorHAnsi"/>
          <w:sz w:val="22"/>
          <w:szCs w:val="22"/>
        </w:rPr>
        <w:t>•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M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z w:val="22"/>
          <w:szCs w:val="22"/>
        </w:rPr>
        <w:t>wed</w:t>
      </w:r>
      <w:r w:rsidRPr="00CF3FE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F3FE5">
        <w:rPr>
          <w:rFonts w:asciiTheme="minorHAnsi" w:eastAsia="Arial" w:hAnsiTheme="minorHAnsi" w:cstheme="minorHAnsi"/>
          <w:sz w:val="22"/>
          <w:szCs w:val="22"/>
        </w:rPr>
        <w:t>nd</w:t>
      </w:r>
      <w:r w:rsidRPr="00CF3FE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F3FE5">
        <w:rPr>
          <w:rFonts w:asciiTheme="minorHAnsi" w:eastAsia="Arial" w:hAnsiTheme="minorHAnsi" w:cstheme="minorHAnsi"/>
          <w:sz w:val="22"/>
          <w:szCs w:val="22"/>
        </w:rPr>
        <w:t>n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CF3FE5">
        <w:rPr>
          <w:rFonts w:asciiTheme="minorHAnsi" w:eastAsia="Arial" w:hAnsiTheme="minorHAnsi" w:cstheme="minorHAnsi"/>
          <w:sz w:val="22"/>
          <w:szCs w:val="22"/>
        </w:rPr>
        <w:t>a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z w:val="22"/>
          <w:szCs w:val="22"/>
        </w:rPr>
        <w:t>d</w:t>
      </w:r>
      <w:r w:rsidRPr="00CF3FE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F3FE5">
        <w:rPr>
          <w:rFonts w:asciiTheme="minorHAnsi" w:eastAsia="Arial" w:hAnsiTheme="minorHAnsi" w:cstheme="minorHAnsi"/>
          <w:sz w:val="22"/>
          <w:szCs w:val="22"/>
        </w:rPr>
        <w:t>p</w:t>
      </w:r>
      <w:r w:rsidRPr="00CF3FE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F3FE5">
        <w:rPr>
          <w:rFonts w:asciiTheme="minorHAnsi" w:eastAsia="Arial" w:hAnsiTheme="minorHAnsi" w:cstheme="minorHAnsi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s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z w:val="22"/>
          <w:szCs w:val="22"/>
        </w:rPr>
        <w:t>n</w:t>
      </w:r>
      <w:r w:rsidRPr="00CF3FE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CF3FE5">
        <w:rPr>
          <w:rFonts w:asciiTheme="minorHAnsi" w:eastAsia="Arial" w:hAnsiTheme="minorHAnsi" w:cstheme="minorHAnsi"/>
          <w:sz w:val="22"/>
          <w:szCs w:val="22"/>
        </w:rPr>
        <w:t>a</w:t>
      </w:r>
      <w:r w:rsidRPr="00CF3FE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F3FE5">
        <w:rPr>
          <w:rFonts w:asciiTheme="minorHAnsi" w:eastAsia="Arial" w:hAnsiTheme="minorHAnsi" w:cstheme="minorHAnsi"/>
          <w:sz w:val="22"/>
          <w:szCs w:val="22"/>
        </w:rPr>
        <w:t>ds</w:t>
      </w:r>
      <w:r w:rsidRPr="00CF3FE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d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F3FE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z w:val="22"/>
          <w:szCs w:val="22"/>
        </w:rPr>
        <w:t>ng</w:t>
      </w:r>
      <w:r w:rsidRPr="00CF3FE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the</w:t>
      </w:r>
      <w:r w:rsidRPr="00CF3FE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3FE5">
        <w:rPr>
          <w:rFonts w:asciiTheme="minorHAnsi" w:eastAsia="Arial" w:hAnsiTheme="minorHAnsi" w:cstheme="minorHAnsi"/>
          <w:sz w:val="22"/>
          <w:szCs w:val="22"/>
        </w:rPr>
        <w:t>pri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F3FE5">
        <w:rPr>
          <w:rFonts w:asciiTheme="minorHAnsi" w:eastAsia="Arial" w:hAnsiTheme="minorHAnsi" w:cstheme="minorHAnsi"/>
          <w:sz w:val="22"/>
          <w:szCs w:val="22"/>
        </w:rPr>
        <w:t>g</w:t>
      </w:r>
      <w:r w:rsidRPr="00CF3FE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a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F3FE5">
        <w:rPr>
          <w:rFonts w:asciiTheme="minorHAnsi" w:eastAsia="Arial" w:hAnsiTheme="minorHAnsi" w:cstheme="minorHAnsi"/>
          <w:sz w:val="22"/>
          <w:szCs w:val="22"/>
        </w:rPr>
        <w:t>d</w:t>
      </w:r>
      <w:r w:rsidRPr="00CF3FE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CF3FE5">
        <w:rPr>
          <w:rFonts w:asciiTheme="minorHAnsi" w:eastAsia="Arial" w:hAnsiTheme="minorHAnsi" w:cstheme="minorHAnsi"/>
          <w:sz w:val="22"/>
          <w:szCs w:val="22"/>
        </w:rPr>
        <w:t>u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CF3FE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3FE5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z w:val="22"/>
          <w:szCs w:val="22"/>
        </w:rPr>
        <w:t>r</w:t>
      </w:r>
    </w:p>
    <w:p w14:paraId="2F8CC082" w14:textId="77777777" w:rsidR="00406C7E" w:rsidRPr="00CF3FE5" w:rsidRDefault="00EF7C68" w:rsidP="00CF3FE5">
      <w:pPr>
        <w:ind w:left="120"/>
        <w:rPr>
          <w:rFonts w:asciiTheme="minorHAnsi" w:eastAsia="Arial" w:hAnsiTheme="minorHAnsi" w:cstheme="minorHAnsi"/>
          <w:sz w:val="22"/>
          <w:szCs w:val="22"/>
        </w:rPr>
        <w:sectPr w:rsidR="00406C7E" w:rsidRPr="00CF3FE5">
          <w:headerReference w:type="default" r:id="rId7"/>
          <w:footerReference w:type="default" r:id="rId8"/>
          <w:pgSz w:w="12240" w:h="15840"/>
          <w:pgMar w:top="1460" w:right="600" w:bottom="280" w:left="600" w:header="711" w:footer="1000" w:gutter="0"/>
          <w:cols w:space="720"/>
        </w:sectPr>
      </w:pPr>
      <w:r w:rsidRPr="00CF3FE5">
        <w:rPr>
          <w:rFonts w:asciiTheme="minorHAnsi" w:eastAsia="Arial" w:hAnsiTheme="minorHAnsi" w:cstheme="minorHAnsi"/>
          <w:sz w:val="22"/>
          <w:szCs w:val="22"/>
        </w:rPr>
        <w:t>•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3FE5">
        <w:rPr>
          <w:rFonts w:asciiTheme="minorHAnsi" w:eastAsia="Arial" w:hAnsiTheme="minorHAnsi" w:cstheme="minorHAnsi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3FE5">
        <w:rPr>
          <w:rFonts w:asciiTheme="minorHAnsi" w:eastAsia="Arial" w:hAnsiTheme="minorHAnsi" w:cstheme="minorHAnsi"/>
          <w:sz w:val="22"/>
          <w:szCs w:val="22"/>
        </w:rPr>
        <w:t>p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F3FE5">
        <w:rPr>
          <w:rFonts w:asciiTheme="minorHAnsi" w:eastAsia="Arial" w:hAnsiTheme="minorHAnsi" w:cstheme="minorHAnsi"/>
          <w:sz w:val="22"/>
          <w:szCs w:val="22"/>
        </w:rPr>
        <w:t>ed</w:t>
      </w:r>
      <w:r w:rsidRPr="00CF3FE5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r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F3FE5">
        <w:rPr>
          <w:rFonts w:asciiTheme="minorHAnsi" w:eastAsia="Arial" w:hAnsiTheme="minorHAnsi" w:cstheme="minorHAnsi"/>
          <w:sz w:val="22"/>
          <w:szCs w:val="22"/>
        </w:rPr>
        <w:t>er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3FE5">
        <w:rPr>
          <w:rFonts w:asciiTheme="minorHAnsi" w:eastAsia="Arial" w:hAnsiTheme="minorHAnsi" w:cstheme="minorHAnsi"/>
          <w:sz w:val="22"/>
          <w:szCs w:val="22"/>
        </w:rPr>
        <w:t>a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3FE5">
        <w:rPr>
          <w:rFonts w:asciiTheme="minorHAnsi" w:eastAsia="Arial" w:hAnsiTheme="minorHAnsi" w:cstheme="minorHAnsi"/>
          <w:sz w:val="22"/>
          <w:szCs w:val="22"/>
        </w:rPr>
        <w:t>s</w:t>
      </w:r>
      <w:r w:rsidRPr="00CF3FE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CF3FE5">
        <w:rPr>
          <w:rFonts w:asciiTheme="minorHAnsi" w:eastAsia="Arial" w:hAnsiTheme="minorHAnsi" w:cstheme="minorHAnsi"/>
          <w:sz w:val="22"/>
          <w:szCs w:val="22"/>
        </w:rPr>
        <w:t>a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wor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d-</w:t>
      </w:r>
      <w:r w:rsidRPr="00CF3FE5">
        <w:rPr>
          <w:rFonts w:asciiTheme="minorHAnsi" w:eastAsia="Arial" w:hAnsiTheme="minorHAnsi" w:cstheme="minorHAnsi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F3FE5">
        <w:rPr>
          <w:rFonts w:asciiTheme="minorHAnsi" w:eastAsia="Arial" w:hAnsiTheme="minorHAnsi" w:cstheme="minorHAnsi"/>
          <w:spacing w:val="-2"/>
          <w:sz w:val="22"/>
          <w:szCs w:val="22"/>
        </w:rPr>
        <w:t>-</w:t>
      </w:r>
      <w:r w:rsidRPr="00CF3FE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3FE5">
        <w:rPr>
          <w:rFonts w:asciiTheme="minorHAnsi" w:eastAsia="Arial" w:hAnsiTheme="minorHAnsi" w:cstheme="minorHAnsi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F3FE5">
        <w:rPr>
          <w:rFonts w:asciiTheme="minorHAnsi" w:eastAsia="Arial" w:hAnsiTheme="minorHAnsi" w:cstheme="minorHAnsi"/>
          <w:sz w:val="22"/>
          <w:szCs w:val="22"/>
        </w:rPr>
        <w:t>th</w:t>
      </w:r>
    </w:p>
    <w:p w14:paraId="45C20E79" w14:textId="77777777" w:rsidR="00406C7E" w:rsidRPr="00CF3FE5" w:rsidRDefault="00406C7E" w:rsidP="00CF3FE5">
      <w:pPr>
        <w:rPr>
          <w:rFonts w:asciiTheme="minorHAnsi" w:hAnsiTheme="minorHAnsi" w:cstheme="minorHAnsi"/>
          <w:sz w:val="22"/>
          <w:szCs w:val="22"/>
        </w:rPr>
      </w:pPr>
    </w:p>
    <w:p w14:paraId="40B20A3B" w14:textId="77777777" w:rsidR="00406C7E" w:rsidRPr="00CF3FE5" w:rsidRDefault="00406C7E" w:rsidP="00CF3FE5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093F3DD9" w14:textId="77777777" w:rsidR="00406C7E" w:rsidRPr="00CF3FE5" w:rsidRDefault="00EF7C68" w:rsidP="00CF3FE5">
      <w:pPr>
        <w:spacing w:before="34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F3FE5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CF3FE5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CF3FE5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CF3FE5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CF3FE5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b/>
          <w:spacing w:val="1"/>
          <w:sz w:val="22"/>
          <w:szCs w:val="22"/>
        </w:rPr>
        <w:t>W</w:t>
      </w:r>
      <w:r w:rsidRPr="00CF3FE5">
        <w:rPr>
          <w:rFonts w:asciiTheme="minorHAnsi" w:eastAsia="Arial" w:hAnsiTheme="minorHAnsi" w:cstheme="minorHAnsi"/>
          <w:b/>
          <w:spacing w:val="-3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CF3FE5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CF3FE5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CF3FE5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CF3FE5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CF3FE5">
        <w:rPr>
          <w:rFonts w:asciiTheme="minorHAnsi" w:eastAsia="Arial" w:hAnsiTheme="minorHAnsi" w:cstheme="minorHAnsi"/>
          <w:b/>
          <w:sz w:val="22"/>
          <w:szCs w:val="22"/>
        </w:rPr>
        <w:t>IFIC</w:t>
      </w:r>
      <w:r w:rsidRPr="00CF3FE5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CF3FE5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CF3FE5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b/>
          <w:sz w:val="22"/>
          <w:szCs w:val="22"/>
        </w:rPr>
        <w:t>N</w:t>
      </w:r>
    </w:p>
    <w:p w14:paraId="5A345B16" w14:textId="77777777" w:rsidR="00406C7E" w:rsidRPr="00CF3FE5" w:rsidRDefault="00406C7E" w:rsidP="00CF3FE5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2597501B" w14:textId="77777777" w:rsidR="00406C7E" w:rsidRPr="00CF3FE5" w:rsidRDefault="00EF7C68" w:rsidP="00CF3FE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F3FE5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CF3FE5">
        <w:rPr>
          <w:rFonts w:asciiTheme="minorHAnsi" w:eastAsia="Arial" w:hAnsiTheme="minorHAnsi" w:cstheme="minorHAnsi"/>
          <w:b/>
          <w:sz w:val="22"/>
          <w:szCs w:val="22"/>
        </w:rPr>
        <w:t>IC</w:t>
      </w:r>
      <w:r w:rsidRPr="00CF3FE5">
        <w:rPr>
          <w:rFonts w:asciiTheme="minorHAnsi" w:eastAsia="Arial" w:hAnsiTheme="minorHAnsi" w:cstheme="minorHAnsi"/>
          <w:b/>
          <w:spacing w:val="4"/>
          <w:sz w:val="22"/>
          <w:szCs w:val="22"/>
        </w:rPr>
        <w:t>H</w:t>
      </w:r>
      <w:r w:rsidRPr="00CF3FE5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CF3FE5">
        <w:rPr>
          <w:rFonts w:asciiTheme="minorHAnsi" w:eastAsia="Arial" w:hAnsiTheme="minorHAnsi" w:cstheme="minorHAnsi"/>
          <w:b/>
          <w:spacing w:val="3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b/>
          <w:sz w:val="22"/>
          <w:szCs w:val="22"/>
        </w:rPr>
        <w:t>L O.</w:t>
      </w:r>
      <w:r w:rsidRPr="00CF3FE5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S</w:t>
      </w:r>
      <w:r w:rsidRPr="00CF3FE5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CF3FE5">
        <w:rPr>
          <w:rFonts w:asciiTheme="minorHAnsi" w:eastAsia="Arial" w:hAnsiTheme="minorHAnsi" w:cstheme="minorHAnsi"/>
          <w:b/>
          <w:sz w:val="22"/>
          <w:szCs w:val="22"/>
        </w:rPr>
        <w:t>ITH</w:t>
      </w:r>
    </w:p>
    <w:p w14:paraId="38E8F1FA" w14:textId="77777777" w:rsidR="00406C7E" w:rsidRPr="00CF3FE5" w:rsidRDefault="00EF7C68" w:rsidP="00CF3FE5">
      <w:pPr>
        <w:spacing w:before="1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F3FE5">
        <w:rPr>
          <w:rFonts w:asciiTheme="minorHAnsi" w:eastAsia="Arial" w:hAnsiTheme="minorHAnsi" w:cstheme="minorHAnsi"/>
          <w:sz w:val="22"/>
          <w:szCs w:val="22"/>
        </w:rPr>
        <w:t>1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CF3FE5">
        <w:rPr>
          <w:rFonts w:asciiTheme="minorHAnsi" w:eastAsia="Arial" w:hAnsiTheme="minorHAnsi" w:cstheme="minorHAnsi"/>
          <w:sz w:val="22"/>
          <w:szCs w:val="22"/>
        </w:rPr>
        <w:t>3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M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z w:val="22"/>
          <w:szCs w:val="22"/>
        </w:rPr>
        <w:t>n</w:t>
      </w:r>
      <w:r w:rsidRPr="00CF3FE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F3FE5">
        <w:rPr>
          <w:rFonts w:asciiTheme="minorHAnsi" w:eastAsia="Arial" w:hAnsiTheme="minorHAnsi" w:cstheme="minorHAnsi"/>
          <w:sz w:val="22"/>
          <w:szCs w:val="22"/>
        </w:rPr>
        <w:t>t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3FE5">
        <w:rPr>
          <w:rFonts w:asciiTheme="minorHAnsi" w:eastAsia="Arial" w:hAnsiTheme="minorHAnsi" w:cstheme="minorHAnsi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z w:val="22"/>
          <w:szCs w:val="22"/>
        </w:rPr>
        <w:t>t,</w:t>
      </w:r>
      <w:r w:rsidRPr="00CF3FE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3FE5">
        <w:rPr>
          <w:rFonts w:asciiTheme="minorHAnsi" w:eastAsia="Arial" w:hAnsiTheme="minorHAnsi" w:cstheme="minorHAnsi"/>
          <w:sz w:val="22"/>
          <w:szCs w:val="22"/>
        </w:rPr>
        <w:t>a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3FE5">
        <w:rPr>
          <w:rFonts w:asciiTheme="minorHAnsi" w:eastAsia="Arial" w:hAnsiTheme="minorHAnsi" w:cstheme="minorHAnsi"/>
          <w:sz w:val="22"/>
          <w:szCs w:val="22"/>
        </w:rPr>
        <w:t>t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L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F3FE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CF3FE5">
        <w:rPr>
          <w:rFonts w:asciiTheme="minorHAnsi" w:eastAsia="Arial" w:hAnsiTheme="minorHAnsi" w:cstheme="minorHAnsi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C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CF3FE5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CF3FE5">
        <w:rPr>
          <w:rFonts w:asciiTheme="minorHAnsi" w:eastAsia="Arial" w:hAnsiTheme="minorHAnsi" w:cstheme="minorHAnsi"/>
          <w:sz w:val="22"/>
          <w:szCs w:val="22"/>
        </w:rPr>
        <w:t>,</w:t>
      </w:r>
      <w:r w:rsidRPr="00CF3FE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UT 8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CF3FE5">
        <w:rPr>
          <w:rFonts w:asciiTheme="minorHAnsi" w:eastAsia="Arial" w:hAnsiTheme="minorHAnsi" w:cstheme="minorHAnsi"/>
          <w:sz w:val="22"/>
          <w:szCs w:val="22"/>
        </w:rPr>
        <w:t>1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CF3FE5">
        <w:rPr>
          <w:rFonts w:asciiTheme="minorHAnsi" w:eastAsia="Arial" w:hAnsiTheme="minorHAnsi" w:cstheme="minorHAnsi"/>
          <w:sz w:val="22"/>
          <w:szCs w:val="22"/>
        </w:rPr>
        <w:t>7</w:t>
      </w:r>
    </w:p>
    <w:p w14:paraId="5B97D950" w14:textId="77777777" w:rsidR="00406C7E" w:rsidRPr="00CF3FE5" w:rsidRDefault="00EF7C68" w:rsidP="00CF3FE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F3FE5">
        <w:rPr>
          <w:rFonts w:asciiTheme="minorHAnsi" w:eastAsia="Arial" w:hAnsiTheme="minorHAnsi" w:cstheme="minorHAnsi"/>
          <w:sz w:val="22"/>
          <w:szCs w:val="22"/>
        </w:rPr>
        <w:t>h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z w:val="22"/>
          <w:szCs w:val="22"/>
        </w:rPr>
        <w:t>n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z w:val="22"/>
          <w:szCs w:val="22"/>
        </w:rPr>
        <w:t>:</w:t>
      </w:r>
      <w:r w:rsidRPr="00CF3FE5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8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8</w:t>
      </w:r>
      <w:r w:rsidRPr="00CF3FE5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CF3FE5">
        <w:rPr>
          <w:rFonts w:asciiTheme="minorHAnsi" w:eastAsia="Arial" w:hAnsiTheme="minorHAnsi" w:cstheme="minorHAnsi"/>
          <w:sz w:val="22"/>
          <w:szCs w:val="22"/>
        </w:rPr>
        <w:t>222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CF3FE5">
        <w:rPr>
          <w:rFonts w:asciiTheme="minorHAnsi" w:eastAsia="Arial" w:hAnsiTheme="minorHAnsi" w:cstheme="minorHAnsi"/>
          <w:sz w:val="22"/>
          <w:szCs w:val="22"/>
        </w:rPr>
        <w:t>2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CF3FE5">
        <w:rPr>
          <w:rFonts w:asciiTheme="minorHAnsi" w:eastAsia="Arial" w:hAnsiTheme="minorHAnsi" w:cstheme="minorHAnsi"/>
          <w:sz w:val="22"/>
          <w:szCs w:val="22"/>
        </w:rPr>
        <w:t>4</w:t>
      </w:r>
    </w:p>
    <w:p w14:paraId="6B78B591" w14:textId="77777777" w:rsidR="00406C7E" w:rsidRPr="00CF3FE5" w:rsidRDefault="00EF7C68" w:rsidP="00CF3FE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3FE5">
        <w:rPr>
          <w:rFonts w:asciiTheme="minorHAnsi" w:eastAsia="Arial" w:hAnsiTheme="minorHAnsi" w:cstheme="minorHAnsi"/>
          <w:sz w:val="22"/>
          <w:szCs w:val="22"/>
        </w:rPr>
        <w:t>a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CF3FE5">
        <w:rPr>
          <w:rFonts w:asciiTheme="minorHAnsi" w:eastAsia="Arial" w:hAnsiTheme="minorHAnsi" w:cstheme="minorHAnsi"/>
          <w:sz w:val="22"/>
          <w:szCs w:val="22"/>
        </w:rPr>
        <w:t>:</w:t>
      </w:r>
      <w:r w:rsidRPr="00CF3FE5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hyperlink r:id="rId9">
        <w:r w:rsidRPr="00CF3FE5">
          <w:rPr>
            <w:rFonts w:asciiTheme="minorHAnsi" w:eastAsia="Arial" w:hAnsiTheme="minorHAnsi" w:cstheme="minorHAnsi"/>
            <w:spacing w:val="1"/>
            <w:sz w:val="22"/>
            <w:szCs w:val="22"/>
          </w:rPr>
          <w:t>M</w:t>
        </w:r>
        <w:r w:rsidRPr="00CF3FE5">
          <w:rPr>
            <w:rFonts w:asciiTheme="minorHAnsi" w:eastAsia="Arial" w:hAnsiTheme="minorHAnsi" w:cstheme="minorHAnsi"/>
            <w:spacing w:val="-1"/>
            <w:sz w:val="22"/>
            <w:szCs w:val="22"/>
          </w:rPr>
          <w:t>S</w:t>
        </w:r>
        <w:r w:rsidRPr="00CF3FE5">
          <w:rPr>
            <w:rFonts w:asciiTheme="minorHAnsi" w:eastAsia="Arial" w:hAnsiTheme="minorHAnsi" w:cstheme="minorHAnsi"/>
            <w:spacing w:val="4"/>
            <w:sz w:val="22"/>
            <w:szCs w:val="22"/>
          </w:rPr>
          <w:t>m</w:t>
        </w:r>
        <w:r w:rsidRPr="00CF3FE5">
          <w:rPr>
            <w:rFonts w:asciiTheme="minorHAnsi" w:eastAsia="Arial" w:hAnsiTheme="minorHAnsi" w:cstheme="minorHAnsi"/>
            <w:spacing w:val="-1"/>
            <w:sz w:val="22"/>
            <w:szCs w:val="22"/>
          </w:rPr>
          <w:t>i</w:t>
        </w:r>
        <w:r w:rsidRPr="00CF3FE5">
          <w:rPr>
            <w:rFonts w:asciiTheme="minorHAnsi" w:eastAsia="Arial" w:hAnsiTheme="minorHAnsi" w:cstheme="minorHAnsi"/>
            <w:sz w:val="22"/>
            <w:szCs w:val="22"/>
          </w:rPr>
          <w:t>th</w:t>
        </w:r>
        <w:r w:rsidRPr="00CF3FE5">
          <w:rPr>
            <w:rFonts w:asciiTheme="minorHAnsi" w:eastAsia="Arial" w:hAnsiTheme="minorHAnsi" w:cstheme="minorHAnsi"/>
            <w:spacing w:val="-1"/>
            <w:sz w:val="22"/>
            <w:szCs w:val="22"/>
          </w:rPr>
          <w:t>2</w:t>
        </w:r>
        <w:r w:rsidRPr="00CF3FE5">
          <w:rPr>
            <w:rFonts w:asciiTheme="minorHAnsi" w:eastAsia="Arial" w:hAnsiTheme="minorHAnsi" w:cstheme="minorHAnsi"/>
            <w:sz w:val="22"/>
            <w:szCs w:val="22"/>
          </w:rPr>
          <w:t>0</w:t>
        </w:r>
        <w:r w:rsidRPr="00CF3FE5">
          <w:rPr>
            <w:rFonts w:asciiTheme="minorHAnsi" w:eastAsia="Arial" w:hAnsiTheme="minorHAnsi" w:cstheme="minorHAnsi"/>
            <w:spacing w:val="1"/>
            <w:sz w:val="22"/>
            <w:szCs w:val="22"/>
          </w:rPr>
          <w:t>1</w:t>
        </w:r>
        <w:r w:rsidRPr="00CF3FE5">
          <w:rPr>
            <w:rFonts w:asciiTheme="minorHAnsi" w:eastAsia="Arial" w:hAnsiTheme="minorHAnsi" w:cstheme="minorHAnsi"/>
            <w:sz w:val="22"/>
            <w:szCs w:val="22"/>
          </w:rPr>
          <w:t>2</w:t>
        </w:r>
        <w:r w:rsidRPr="00CF3FE5">
          <w:rPr>
            <w:rFonts w:asciiTheme="minorHAnsi" w:eastAsia="Arial" w:hAnsiTheme="minorHAnsi" w:cstheme="minorHAnsi"/>
            <w:spacing w:val="4"/>
            <w:sz w:val="22"/>
            <w:szCs w:val="22"/>
          </w:rPr>
          <w:t>@</w:t>
        </w:r>
        <w:r w:rsidRPr="00CF3FE5">
          <w:rPr>
            <w:rFonts w:asciiTheme="minorHAnsi" w:eastAsia="Arial" w:hAnsiTheme="minorHAnsi" w:cstheme="minorHAnsi"/>
            <w:spacing w:val="-4"/>
            <w:sz w:val="22"/>
            <w:szCs w:val="22"/>
          </w:rPr>
          <w:t>y</w:t>
        </w:r>
        <w:r w:rsidRPr="00CF3FE5">
          <w:rPr>
            <w:rFonts w:asciiTheme="minorHAnsi" w:eastAsia="Arial" w:hAnsiTheme="minorHAnsi" w:cstheme="minorHAnsi"/>
            <w:spacing w:val="2"/>
            <w:sz w:val="22"/>
            <w:szCs w:val="22"/>
          </w:rPr>
          <w:t>a</w:t>
        </w:r>
        <w:r w:rsidRPr="00CF3FE5">
          <w:rPr>
            <w:rFonts w:asciiTheme="minorHAnsi" w:eastAsia="Arial" w:hAnsiTheme="minorHAnsi" w:cstheme="minorHAnsi"/>
            <w:sz w:val="22"/>
            <w:szCs w:val="22"/>
          </w:rPr>
          <w:t>h</w:t>
        </w:r>
        <w:r w:rsidRPr="00CF3FE5">
          <w:rPr>
            <w:rFonts w:asciiTheme="minorHAnsi" w:eastAsia="Arial" w:hAnsiTheme="minorHAnsi" w:cstheme="minorHAnsi"/>
            <w:spacing w:val="1"/>
            <w:sz w:val="22"/>
            <w:szCs w:val="22"/>
          </w:rPr>
          <w:t>o</w:t>
        </w:r>
        <w:r w:rsidRPr="00CF3FE5">
          <w:rPr>
            <w:rFonts w:asciiTheme="minorHAnsi" w:eastAsia="Arial" w:hAnsiTheme="minorHAnsi" w:cstheme="minorHAnsi"/>
            <w:sz w:val="22"/>
            <w:szCs w:val="22"/>
          </w:rPr>
          <w:t>o.</w:t>
        </w:r>
        <w:r w:rsidRPr="00CF3FE5">
          <w:rPr>
            <w:rFonts w:asciiTheme="minorHAnsi" w:eastAsia="Arial" w:hAnsiTheme="minorHAnsi" w:cstheme="minorHAnsi"/>
            <w:spacing w:val="1"/>
            <w:sz w:val="22"/>
            <w:szCs w:val="22"/>
          </w:rPr>
          <w:t>c</w:t>
        </w:r>
        <w:r w:rsidRPr="00CF3FE5">
          <w:rPr>
            <w:rFonts w:asciiTheme="minorHAnsi" w:eastAsia="Arial" w:hAnsiTheme="minorHAnsi" w:cstheme="minorHAnsi"/>
            <w:sz w:val="22"/>
            <w:szCs w:val="22"/>
          </w:rPr>
          <w:t>om</w:t>
        </w:r>
      </w:hyperlink>
    </w:p>
    <w:p w14:paraId="10DA5DE9" w14:textId="77777777" w:rsidR="00406C7E" w:rsidRPr="00CF3FE5" w:rsidRDefault="00406C7E" w:rsidP="00CF3FE5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4516C38" w14:textId="77777777" w:rsidR="00406C7E" w:rsidRPr="00CF3FE5" w:rsidRDefault="00EF7C68" w:rsidP="00CF3FE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F3FE5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E</w:t>
      </w:r>
      <w:r w:rsidRPr="00CF3FE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DU</w:t>
      </w:r>
      <w:r w:rsidRPr="00CF3FE5">
        <w:rPr>
          <w:rFonts w:asciiTheme="minorHAnsi" w:eastAsia="Arial" w:hAnsiTheme="minorHAnsi" w:cstheme="minorHAnsi"/>
          <w:b/>
          <w:spacing w:val="5"/>
          <w:position w:val="-1"/>
          <w:sz w:val="22"/>
          <w:szCs w:val="22"/>
          <w:u w:color="000000"/>
        </w:rPr>
        <w:t>C</w:t>
      </w:r>
      <w:r w:rsidRPr="00CF3FE5">
        <w:rPr>
          <w:rFonts w:asciiTheme="minorHAnsi" w:eastAsia="Arial" w:hAnsiTheme="minorHAnsi" w:cstheme="minorHAnsi"/>
          <w:b/>
          <w:spacing w:val="-7"/>
          <w:position w:val="-1"/>
          <w:sz w:val="22"/>
          <w:szCs w:val="22"/>
          <w:u w:color="000000"/>
        </w:rPr>
        <w:t>A</w:t>
      </w:r>
      <w:r w:rsidRPr="00CF3FE5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  <w:u w:color="000000"/>
        </w:rPr>
        <w:t>T</w:t>
      </w:r>
      <w:r w:rsidRPr="00CF3FE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I</w:t>
      </w:r>
      <w:r w:rsidRPr="00CF3FE5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O</w:t>
      </w:r>
      <w:r w:rsidRPr="00CF3FE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N</w:t>
      </w:r>
    </w:p>
    <w:p w14:paraId="62B15923" w14:textId="77777777" w:rsidR="00406C7E" w:rsidRPr="00CF3FE5" w:rsidRDefault="00406C7E" w:rsidP="00CF3FE5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8B587C7" w14:textId="77777777" w:rsidR="00406C7E" w:rsidRPr="00CF3FE5" w:rsidRDefault="00EF7C68" w:rsidP="00CF3FE5">
      <w:pPr>
        <w:spacing w:before="34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CF3FE5">
        <w:rPr>
          <w:rFonts w:asciiTheme="minorHAnsi" w:eastAsia="Arial" w:hAnsiTheme="minorHAnsi" w:cstheme="minorHAnsi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3FE5">
        <w:rPr>
          <w:rFonts w:asciiTheme="minorHAnsi" w:eastAsia="Arial" w:hAnsiTheme="minorHAnsi" w:cstheme="minorHAnsi"/>
          <w:sz w:val="22"/>
          <w:szCs w:val="22"/>
        </w:rPr>
        <w:t>ge</w:t>
      </w:r>
      <w:r w:rsidRPr="00CF3FE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CF3FE5">
        <w:rPr>
          <w:rFonts w:asciiTheme="minorHAnsi" w:eastAsia="Arial" w:hAnsiTheme="minorHAnsi" w:cstheme="minorHAnsi"/>
          <w:sz w:val="22"/>
          <w:szCs w:val="22"/>
        </w:rPr>
        <w:t>a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3FE5">
        <w:rPr>
          <w:rFonts w:asciiTheme="minorHAnsi" w:eastAsia="Arial" w:hAnsiTheme="minorHAnsi" w:cstheme="minorHAnsi"/>
          <w:sz w:val="22"/>
          <w:szCs w:val="22"/>
        </w:rPr>
        <w:t>h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z w:val="22"/>
          <w:szCs w:val="22"/>
        </w:rPr>
        <w:t>n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F3FE5">
        <w:rPr>
          <w:rFonts w:asciiTheme="minorHAnsi" w:eastAsia="Arial" w:hAnsiTheme="minorHAnsi" w:cstheme="minorHAnsi"/>
          <w:sz w:val="22"/>
          <w:szCs w:val="22"/>
        </w:rPr>
        <w:t>ton</w:t>
      </w:r>
      <w:r w:rsidRPr="00CF3FE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H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F3FE5">
        <w:rPr>
          <w:rFonts w:asciiTheme="minorHAnsi" w:eastAsia="Arial" w:hAnsiTheme="minorHAnsi" w:cstheme="minorHAnsi"/>
          <w:sz w:val="22"/>
          <w:szCs w:val="22"/>
        </w:rPr>
        <w:t>h</w:t>
      </w:r>
      <w:r w:rsidRPr="00CF3FE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3FE5">
        <w:rPr>
          <w:rFonts w:asciiTheme="minorHAnsi" w:eastAsia="Arial" w:hAnsiTheme="minorHAnsi" w:cstheme="minorHAnsi"/>
          <w:sz w:val="22"/>
          <w:szCs w:val="22"/>
        </w:rPr>
        <w:t>h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3FE5">
        <w:rPr>
          <w:rFonts w:asciiTheme="minorHAnsi" w:eastAsia="Arial" w:hAnsiTheme="minorHAnsi" w:cstheme="minorHAnsi"/>
          <w:sz w:val="22"/>
          <w:szCs w:val="22"/>
        </w:rPr>
        <w:t>,</w:t>
      </w:r>
      <w:r w:rsidRPr="00CF3FE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3FE5">
        <w:rPr>
          <w:rFonts w:asciiTheme="minorHAnsi" w:eastAsia="Arial" w:hAnsiTheme="minorHAnsi" w:cstheme="minorHAnsi"/>
          <w:sz w:val="22"/>
          <w:szCs w:val="22"/>
        </w:rPr>
        <w:t>t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L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F3FE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CF3FE5">
        <w:rPr>
          <w:rFonts w:asciiTheme="minorHAnsi" w:eastAsia="Arial" w:hAnsiTheme="minorHAnsi" w:cstheme="minorHAnsi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C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CF3FE5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CF3FE5">
        <w:rPr>
          <w:rFonts w:asciiTheme="minorHAnsi" w:eastAsia="Arial" w:hAnsiTheme="minorHAnsi" w:cstheme="minorHAnsi"/>
          <w:sz w:val="22"/>
          <w:szCs w:val="22"/>
        </w:rPr>
        <w:t>,</w:t>
      </w:r>
      <w:r w:rsidRPr="00CF3FE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U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F3FE5">
        <w:rPr>
          <w:rFonts w:asciiTheme="minorHAnsi" w:eastAsia="Arial" w:hAnsiTheme="minorHAnsi" w:cstheme="minorHAnsi"/>
          <w:sz w:val="22"/>
          <w:szCs w:val="22"/>
        </w:rPr>
        <w:t>ah</w:t>
      </w:r>
    </w:p>
    <w:p w14:paraId="7726C4FE" w14:textId="77777777" w:rsidR="00406C7E" w:rsidRPr="00CF3FE5" w:rsidRDefault="00EF7C68" w:rsidP="00CF3FE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F3FE5">
        <w:rPr>
          <w:rFonts w:asciiTheme="minorHAnsi" w:eastAsia="Arial" w:hAnsiTheme="minorHAnsi" w:cstheme="minorHAnsi"/>
          <w:sz w:val="22"/>
          <w:szCs w:val="22"/>
        </w:rPr>
        <w:t>D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3FE5">
        <w:rPr>
          <w:rFonts w:asciiTheme="minorHAnsi" w:eastAsia="Arial" w:hAnsiTheme="minorHAnsi" w:cstheme="minorHAnsi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3FE5">
        <w:rPr>
          <w:rFonts w:asciiTheme="minorHAnsi" w:eastAsia="Arial" w:hAnsiTheme="minorHAnsi" w:cstheme="minorHAnsi"/>
          <w:sz w:val="22"/>
          <w:szCs w:val="22"/>
        </w:rPr>
        <w:t>a</w:t>
      </w:r>
      <w:r w:rsidRPr="00CF3FE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CF3FE5">
        <w:rPr>
          <w:rFonts w:asciiTheme="minorHAnsi" w:eastAsia="Arial" w:hAnsiTheme="minorHAnsi" w:cstheme="minorHAnsi"/>
          <w:sz w:val="22"/>
          <w:szCs w:val="22"/>
        </w:rPr>
        <w:t>0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CF3FE5">
        <w:rPr>
          <w:rFonts w:asciiTheme="minorHAnsi" w:eastAsia="Arial" w:hAnsiTheme="minorHAnsi" w:cstheme="minorHAnsi"/>
          <w:sz w:val="22"/>
          <w:szCs w:val="22"/>
        </w:rPr>
        <w:t>5,</w:t>
      </w:r>
      <w:r w:rsidRPr="00CF3FE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F3FE5">
        <w:rPr>
          <w:rFonts w:asciiTheme="minorHAnsi" w:eastAsia="Arial" w:hAnsiTheme="minorHAnsi" w:cstheme="minorHAnsi"/>
          <w:sz w:val="22"/>
          <w:szCs w:val="22"/>
        </w:rPr>
        <w:t>:</w:t>
      </w:r>
      <w:r w:rsidRPr="00CF3FE5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CF3FE5">
        <w:rPr>
          <w:rFonts w:asciiTheme="minorHAnsi" w:eastAsia="Arial" w:hAnsiTheme="minorHAnsi" w:cstheme="minorHAnsi"/>
          <w:sz w:val="22"/>
          <w:szCs w:val="22"/>
        </w:rPr>
        <w:t>.5</w:t>
      </w:r>
    </w:p>
    <w:p w14:paraId="25602D1A" w14:textId="77777777" w:rsidR="00406C7E" w:rsidRPr="00CF3FE5" w:rsidRDefault="00EF7C68" w:rsidP="00CF3FE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CF3FE5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z w:val="22"/>
          <w:szCs w:val="22"/>
        </w:rPr>
        <w:t>y</w:t>
      </w:r>
      <w:r w:rsidRPr="00CF3FE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C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F3FE5">
        <w:rPr>
          <w:rFonts w:asciiTheme="minorHAnsi" w:eastAsia="Arial" w:hAnsiTheme="minorHAnsi" w:cstheme="minorHAnsi"/>
          <w:sz w:val="22"/>
          <w:szCs w:val="22"/>
        </w:rPr>
        <w:t>ub</w:t>
      </w:r>
      <w:r w:rsidRPr="00CF3FE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M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3FE5">
        <w:rPr>
          <w:rFonts w:asciiTheme="minorHAnsi" w:eastAsia="Arial" w:hAnsiTheme="minorHAnsi" w:cstheme="minorHAnsi"/>
          <w:sz w:val="22"/>
          <w:szCs w:val="22"/>
        </w:rPr>
        <w:t>b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z w:val="22"/>
          <w:szCs w:val="22"/>
        </w:rPr>
        <w:t>r</w:t>
      </w:r>
      <w:r w:rsidRPr="00CF3FE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•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F3FE5">
        <w:rPr>
          <w:rFonts w:asciiTheme="minorHAnsi" w:eastAsia="Arial" w:hAnsiTheme="minorHAnsi" w:cstheme="minorHAnsi"/>
          <w:sz w:val="22"/>
          <w:szCs w:val="22"/>
        </w:rPr>
        <w:t>u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CF3FE5">
        <w:rPr>
          <w:rFonts w:asciiTheme="minorHAnsi" w:eastAsia="Arial" w:hAnsiTheme="minorHAnsi" w:cstheme="minorHAnsi"/>
          <w:sz w:val="22"/>
          <w:szCs w:val="22"/>
        </w:rPr>
        <w:t>t</w:t>
      </w:r>
      <w:r w:rsidRPr="00CF3FE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od</w:t>
      </w:r>
      <w:r w:rsidRPr="00CF3FE5">
        <w:rPr>
          <w:rFonts w:asciiTheme="minorHAnsi" w:eastAsia="Arial" w:hAnsiTheme="minorHAnsi" w:cstheme="minorHAnsi"/>
          <w:sz w:val="22"/>
          <w:szCs w:val="22"/>
        </w:rPr>
        <w:t>y</w:t>
      </w:r>
      <w:r w:rsidRPr="00CF3FE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3FE5">
        <w:rPr>
          <w:rFonts w:asciiTheme="minorHAnsi" w:eastAsia="Arial" w:hAnsiTheme="minorHAnsi" w:cstheme="minorHAnsi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3FE5">
        <w:rPr>
          <w:rFonts w:asciiTheme="minorHAnsi" w:eastAsia="Arial" w:hAnsiTheme="minorHAnsi" w:cstheme="minorHAnsi"/>
          <w:sz w:val="22"/>
          <w:szCs w:val="22"/>
        </w:rPr>
        <w:t>urer</w:t>
      </w:r>
      <w:r w:rsidRPr="00CF3FE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•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CF3FE5">
        <w:rPr>
          <w:rFonts w:asciiTheme="minorHAnsi" w:eastAsia="Arial" w:hAnsiTheme="minorHAnsi" w:cstheme="minorHAnsi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F3FE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F3FE5">
        <w:rPr>
          <w:rFonts w:asciiTheme="minorHAnsi" w:eastAsia="Arial" w:hAnsiTheme="minorHAnsi" w:cstheme="minorHAnsi"/>
          <w:sz w:val="22"/>
          <w:szCs w:val="22"/>
        </w:rPr>
        <w:t>b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z w:val="22"/>
          <w:szCs w:val="22"/>
        </w:rPr>
        <w:t>k</w:t>
      </w:r>
      <w:r w:rsidRPr="00CF3FE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F3FE5">
        <w:rPr>
          <w:rFonts w:asciiTheme="minorHAnsi" w:eastAsia="Arial" w:hAnsiTheme="minorHAnsi" w:cstheme="minorHAnsi"/>
          <w:sz w:val="22"/>
          <w:szCs w:val="22"/>
        </w:rPr>
        <w:t>ta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CF3FE5">
        <w:rPr>
          <w:rFonts w:asciiTheme="minorHAnsi" w:eastAsia="Arial" w:hAnsiTheme="minorHAnsi" w:cstheme="minorHAnsi"/>
          <w:sz w:val="22"/>
          <w:szCs w:val="22"/>
        </w:rPr>
        <w:t>f</w:t>
      </w:r>
    </w:p>
    <w:p w14:paraId="75AEF66A" w14:textId="77777777" w:rsidR="00406C7E" w:rsidRPr="00CF3FE5" w:rsidRDefault="00406C7E" w:rsidP="00CF3FE5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543034A5" w14:textId="77777777" w:rsidR="00406C7E" w:rsidRPr="00CF3FE5" w:rsidRDefault="00EF7C68" w:rsidP="00CF3FE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F3FE5">
        <w:rPr>
          <w:rFonts w:asciiTheme="minorHAnsi" w:hAnsiTheme="minorHAnsi" w:cstheme="minorHAnsi"/>
          <w:sz w:val="22"/>
          <w:szCs w:val="22"/>
        </w:rPr>
        <w:pict w14:anchorId="10F3A0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46.9pt;margin-top:23.25pt;width:94.9pt;height:36pt;z-index:-251659264;mso-position-horizontal-relative:page">
            <v:imagedata r:id="rId10" o:title=""/>
            <w10:wrap anchorx="page"/>
          </v:shape>
        </w:pict>
      </w:r>
      <w:r w:rsidRPr="00CF3FE5">
        <w:rPr>
          <w:rFonts w:asciiTheme="minorHAnsi" w:eastAsia="Arial" w:hAnsiTheme="minorHAnsi" w:cstheme="minorHAnsi"/>
          <w:b/>
          <w:sz w:val="22"/>
          <w:szCs w:val="22"/>
          <w:u w:color="000000"/>
        </w:rPr>
        <w:t>C</w:t>
      </w:r>
      <w:r w:rsidRPr="00CF3FE5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E</w:t>
      </w:r>
      <w:r w:rsidRPr="00CF3FE5">
        <w:rPr>
          <w:rFonts w:asciiTheme="minorHAnsi" w:eastAsia="Arial" w:hAnsiTheme="minorHAnsi" w:cstheme="minorHAnsi"/>
          <w:b/>
          <w:sz w:val="22"/>
          <w:szCs w:val="22"/>
          <w:u w:color="000000"/>
        </w:rPr>
        <w:t>R</w:t>
      </w:r>
      <w:r w:rsidRPr="00CF3FE5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T</w:t>
      </w:r>
      <w:r w:rsidRPr="00CF3FE5">
        <w:rPr>
          <w:rFonts w:asciiTheme="minorHAnsi" w:eastAsia="Arial" w:hAnsiTheme="minorHAnsi" w:cstheme="minorHAnsi"/>
          <w:b/>
          <w:sz w:val="22"/>
          <w:szCs w:val="22"/>
          <w:u w:color="000000"/>
        </w:rPr>
        <w:t>IFI</w:t>
      </w:r>
      <w:r w:rsidRPr="00CF3FE5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C</w:t>
      </w:r>
      <w:r w:rsidRPr="00CF3FE5">
        <w:rPr>
          <w:rFonts w:asciiTheme="minorHAnsi" w:eastAsia="Arial" w:hAnsiTheme="minorHAnsi" w:cstheme="minorHAnsi"/>
          <w:b/>
          <w:spacing w:val="-7"/>
          <w:sz w:val="22"/>
          <w:szCs w:val="22"/>
          <w:u w:color="000000"/>
        </w:rPr>
        <w:t>A</w:t>
      </w:r>
      <w:r w:rsidRPr="00CF3FE5">
        <w:rPr>
          <w:rFonts w:asciiTheme="minorHAnsi" w:eastAsia="Arial" w:hAnsiTheme="minorHAnsi" w:cstheme="minorHAnsi"/>
          <w:b/>
          <w:spacing w:val="5"/>
          <w:sz w:val="22"/>
          <w:szCs w:val="22"/>
          <w:u w:color="000000"/>
        </w:rPr>
        <w:t>T</w:t>
      </w:r>
      <w:r w:rsidRPr="00CF3FE5">
        <w:rPr>
          <w:rFonts w:asciiTheme="minorHAnsi" w:eastAsia="Arial" w:hAnsiTheme="minorHAnsi" w:cstheme="minorHAnsi"/>
          <w:b/>
          <w:sz w:val="22"/>
          <w:szCs w:val="22"/>
          <w:u w:color="000000"/>
        </w:rPr>
        <w:t>I</w:t>
      </w:r>
      <w:r w:rsidRPr="00CF3FE5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O</w:t>
      </w:r>
      <w:r w:rsidRPr="00CF3FE5">
        <w:rPr>
          <w:rFonts w:asciiTheme="minorHAnsi" w:eastAsia="Arial" w:hAnsiTheme="minorHAnsi" w:cstheme="minorHAnsi"/>
          <w:b/>
          <w:sz w:val="22"/>
          <w:szCs w:val="22"/>
          <w:u w:color="000000"/>
        </w:rPr>
        <w:t>NS</w:t>
      </w:r>
    </w:p>
    <w:p w14:paraId="58608CC2" w14:textId="77777777" w:rsidR="00406C7E" w:rsidRPr="00CF3FE5" w:rsidRDefault="00406C7E" w:rsidP="00CF3FE5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0B04E11F" w14:textId="77777777" w:rsidR="00406C7E" w:rsidRPr="00CF3FE5" w:rsidRDefault="00EF7C68" w:rsidP="00CF3FE5">
      <w:pPr>
        <w:ind w:left="2657"/>
        <w:rPr>
          <w:rFonts w:asciiTheme="minorHAnsi" w:eastAsia="Arial" w:hAnsiTheme="minorHAnsi" w:cstheme="minorHAnsi"/>
          <w:sz w:val="22"/>
          <w:szCs w:val="22"/>
        </w:rPr>
      </w:pPr>
      <w:r w:rsidRPr="00CF3FE5">
        <w:rPr>
          <w:rFonts w:asciiTheme="minorHAnsi" w:eastAsia="Arial" w:hAnsiTheme="minorHAnsi" w:cstheme="minorHAnsi"/>
          <w:sz w:val="22"/>
          <w:szCs w:val="22"/>
        </w:rPr>
        <w:t>M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CF3FE5">
        <w:rPr>
          <w:rFonts w:asciiTheme="minorHAnsi" w:eastAsia="Arial" w:hAnsiTheme="minorHAnsi" w:cstheme="minorHAnsi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3FE5">
        <w:rPr>
          <w:rFonts w:asciiTheme="minorHAnsi" w:eastAsia="Arial" w:hAnsiTheme="minorHAnsi" w:cstheme="minorHAnsi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F3FE5">
        <w:rPr>
          <w:rFonts w:asciiTheme="minorHAnsi" w:eastAsia="Arial" w:hAnsiTheme="minorHAnsi" w:cstheme="minorHAnsi"/>
          <w:sz w:val="22"/>
          <w:szCs w:val="22"/>
        </w:rPr>
        <w:t>t</w:t>
      </w:r>
      <w:r w:rsidRPr="00CF3FE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z w:val="22"/>
          <w:szCs w:val="22"/>
        </w:rPr>
        <w:t>f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3FE5">
        <w:rPr>
          <w:rFonts w:asciiTheme="minorHAnsi" w:eastAsia="Arial" w:hAnsiTheme="minorHAnsi" w:cstheme="minorHAnsi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F3FE5">
        <w:rPr>
          <w:rFonts w:asciiTheme="minorHAnsi" w:eastAsia="Arial" w:hAnsiTheme="minorHAnsi" w:cstheme="minorHAnsi"/>
          <w:sz w:val="22"/>
          <w:szCs w:val="22"/>
        </w:rPr>
        <w:t>p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CF3FE5">
        <w:rPr>
          <w:rFonts w:asciiTheme="minorHAnsi" w:eastAsia="Arial" w:hAnsiTheme="minorHAnsi" w:cstheme="minorHAnsi"/>
          <w:sz w:val="22"/>
          <w:szCs w:val="22"/>
        </w:rPr>
        <w:t>a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3FE5">
        <w:rPr>
          <w:rFonts w:asciiTheme="minorHAnsi" w:eastAsia="Arial" w:hAnsiTheme="minorHAnsi" w:cstheme="minorHAnsi"/>
          <w:sz w:val="22"/>
          <w:szCs w:val="22"/>
        </w:rPr>
        <w:t>t</w:t>
      </w:r>
      <w:r w:rsidRPr="00CF3FE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Cert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3FE5">
        <w:rPr>
          <w:rFonts w:asciiTheme="minorHAnsi" w:eastAsia="Arial" w:hAnsiTheme="minorHAnsi" w:cstheme="minorHAnsi"/>
          <w:sz w:val="22"/>
          <w:szCs w:val="22"/>
        </w:rPr>
        <w:t>at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CF3FE5">
        <w:rPr>
          <w:rFonts w:asciiTheme="minorHAnsi" w:eastAsia="Arial" w:hAnsiTheme="minorHAnsi" w:cstheme="minorHAnsi"/>
          <w:sz w:val="22"/>
          <w:szCs w:val="22"/>
        </w:rPr>
        <w:t>,</w:t>
      </w:r>
      <w:r w:rsidRPr="00CF3FE5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CF3FE5">
        <w:rPr>
          <w:rFonts w:asciiTheme="minorHAnsi" w:eastAsia="Arial" w:hAnsiTheme="minorHAnsi" w:cstheme="minorHAnsi"/>
          <w:sz w:val="22"/>
          <w:szCs w:val="22"/>
        </w:rPr>
        <w:t>ord</w:t>
      </w:r>
      <w:r w:rsidRPr="00CF3FE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2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CF3FE5">
        <w:rPr>
          <w:rFonts w:asciiTheme="minorHAnsi" w:eastAsia="Arial" w:hAnsiTheme="minorHAnsi" w:cstheme="minorHAnsi"/>
          <w:sz w:val="22"/>
          <w:szCs w:val="22"/>
        </w:rPr>
        <w:t>13</w:t>
      </w:r>
      <w:r w:rsidRPr="00CF3FE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–</w:t>
      </w:r>
      <w:r w:rsidRPr="00CF3FE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CF3FE5">
        <w:rPr>
          <w:rFonts w:asciiTheme="minorHAnsi" w:eastAsia="Arial" w:hAnsiTheme="minorHAnsi" w:cstheme="minorHAnsi"/>
          <w:sz w:val="22"/>
          <w:szCs w:val="22"/>
        </w:rPr>
        <w:t>a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F3FE5">
        <w:rPr>
          <w:rFonts w:asciiTheme="minorHAnsi" w:eastAsia="Arial" w:hAnsiTheme="minorHAnsi" w:cstheme="minorHAnsi"/>
          <w:sz w:val="22"/>
          <w:szCs w:val="22"/>
        </w:rPr>
        <w:t>u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F3FE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F3FE5">
        <w:rPr>
          <w:rFonts w:asciiTheme="minorHAnsi" w:eastAsia="Arial" w:hAnsiTheme="minorHAnsi" w:cstheme="minorHAnsi"/>
          <w:sz w:val="22"/>
          <w:szCs w:val="22"/>
        </w:rPr>
        <w:t>y</w:t>
      </w:r>
      <w:r w:rsidRPr="00CF3FE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2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CF3FE5">
        <w:rPr>
          <w:rFonts w:asciiTheme="minorHAnsi" w:eastAsia="Arial" w:hAnsiTheme="minorHAnsi" w:cstheme="minorHAnsi"/>
          <w:sz w:val="22"/>
          <w:szCs w:val="22"/>
        </w:rPr>
        <w:t>14</w:t>
      </w:r>
    </w:p>
    <w:p w14:paraId="553D124A" w14:textId="77777777" w:rsidR="00406C7E" w:rsidRPr="00CF3FE5" w:rsidRDefault="00406C7E" w:rsidP="00CF3FE5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2F38B48" w14:textId="77777777" w:rsidR="00406C7E" w:rsidRPr="00CF3FE5" w:rsidRDefault="00EF7C68" w:rsidP="00CF3FE5">
      <w:pPr>
        <w:ind w:left="2657"/>
        <w:rPr>
          <w:rFonts w:asciiTheme="minorHAnsi" w:eastAsia="Arial" w:hAnsiTheme="minorHAnsi" w:cstheme="minorHAnsi"/>
          <w:sz w:val="22"/>
          <w:szCs w:val="22"/>
        </w:rPr>
      </w:pPr>
      <w:r w:rsidRPr="00CF3FE5">
        <w:rPr>
          <w:rFonts w:asciiTheme="minorHAnsi" w:eastAsia="Arial" w:hAnsiTheme="minorHAnsi" w:cstheme="minorHAnsi"/>
          <w:sz w:val="22"/>
          <w:szCs w:val="22"/>
        </w:rPr>
        <w:t>M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CF3FE5">
        <w:rPr>
          <w:rFonts w:asciiTheme="minorHAnsi" w:eastAsia="Arial" w:hAnsiTheme="minorHAnsi" w:cstheme="minorHAnsi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3FE5">
        <w:rPr>
          <w:rFonts w:asciiTheme="minorHAnsi" w:eastAsia="Arial" w:hAnsiTheme="minorHAnsi" w:cstheme="minorHAnsi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F3FE5">
        <w:rPr>
          <w:rFonts w:asciiTheme="minorHAnsi" w:eastAsia="Arial" w:hAnsiTheme="minorHAnsi" w:cstheme="minorHAnsi"/>
          <w:sz w:val="22"/>
          <w:szCs w:val="22"/>
        </w:rPr>
        <w:t>t</w:t>
      </w:r>
      <w:r w:rsidRPr="00CF3FE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z w:val="22"/>
          <w:szCs w:val="22"/>
        </w:rPr>
        <w:t>f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3FE5">
        <w:rPr>
          <w:rFonts w:asciiTheme="minorHAnsi" w:eastAsia="Arial" w:hAnsiTheme="minorHAnsi" w:cstheme="minorHAnsi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F3FE5">
        <w:rPr>
          <w:rFonts w:asciiTheme="minorHAnsi" w:eastAsia="Arial" w:hAnsiTheme="minorHAnsi" w:cstheme="minorHAnsi"/>
          <w:sz w:val="22"/>
          <w:szCs w:val="22"/>
        </w:rPr>
        <w:t>p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CF3FE5">
        <w:rPr>
          <w:rFonts w:asciiTheme="minorHAnsi" w:eastAsia="Arial" w:hAnsiTheme="minorHAnsi" w:cstheme="minorHAnsi"/>
          <w:sz w:val="22"/>
          <w:szCs w:val="22"/>
        </w:rPr>
        <w:t>a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3FE5">
        <w:rPr>
          <w:rFonts w:asciiTheme="minorHAnsi" w:eastAsia="Arial" w:hAnsiTheme="minorHAnsi" w:cstheme="minorHAnsi"/>
          <w:sz w:val="22"/>
          <w:szCs w:val="22"/>
        </w:rPr>
        <w:t>t</w:t>
      </w:r>
      <w:r w:rsidRPr="00CF3FE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Cer</w:t>
      </w:r>
      <w:r w:rsidRPr="00CF3FE5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3FE5">
        <w:rPr>
          <w:rFonts w:asciiTheme="minorHAnsi" w:eastAsia="Arial" w:hAnsiTheme="minorHAnsi" w:cstheme="minorHAnsi"/>
          <w:sz w:val="22"/>
          <w:szCs w:val="22"/>
        </w:rPr>
        <w:t>at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F3FE5">
        <w:rPr>
          <w:rFonts w:asciiTheme="minorHAnsi" w:eastAsia="Arial" w:hAnsiTheme="minorHAnsi" w:cstheme="minorHAnsi"/>
          <w:sz w:val="22"/>
          <w:szCs w:val="22"/>
        </w:rPr>
        <w:t>,</w:t>
      </w:r>
      <w:r w:rsidRPr="00CF3FE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xc</w:t>
      </w:r>
      <w:r w:rsidRPr="00CF3FE5">
        <w:rPr>
          <w:rFonts w:asciiTheme="minorHAnsi" w:eastAsia="Arial" w:hAnsiTheme="minorHAnsi" w:cstheme="minorHAnsi"/>
          <w:sz w:val="22"/>
          <w:szCs w:val="22"/>
        </w:rPr>
        <w:t>el</w:t>
      </w:r>
      <w:r w:rsidRPr="00CF3FE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2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CF3FE5">
        <w:rPr>
          <w:rFonts w:asciiTheme="minorHAnsi" w:eastAsia="Arial" w:hAnsiTheme="minorHAnsi" w:cstheme="minorHAnsi"/>
          <w:sz w:val="22"/>
          <w:szCs w:val="22"/>
        </w:rPr>
        <w:t>3</w:t>
      </w:r>
      <w:r w:rsidRPr="00CF3FE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–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M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CF3FE5">
        <w:rPr>
          <w:rFonts w:asciiTheme="minorHAnsi" w:eastAsia="Arial" w:hAnsiTheme="minorHAnsi" w:cstheme="minorHAnsi"/>
          <w:sz w:val="22"/>
          <w:szCs w:val="22"/>
        </w:rPr>
        <w:t>h</w:t>
      </w:r>
      <w:r w:rsidRPr="00CF3FE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CF3FE5">
        <w:rPr>
          <w:rFonts w:asciiTheme="minorHAnsi" w:eastAsia="Arial" w:hAnsiTheme="minorHAnsi" w:cstheme="minorHAnsi"/>
          <w:sz w:val="22"/>
          <w:szCs w:val="22"/>
        </w:rPr>
        <w:t>14</w:t>
      </w:r>
    </w:p>
    <w:p w14:paraId="7433204C" w14:textId="77777777" w:rsidR="00406C7E" w:rsidRPr="00CF3FE5" w:rsidRDefault="00406C7E" w:rsidP="00CF3FE5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86AE6F6" w14:textId="77777777" w:rsidR="00406C7E" w:rsidRPr="00CF3FE5" w:rsidRDefault="00EF7C68" w:rsidP="00CF3FE5">
      <w:pPr>
        <w:ind w:left="2657"/>
        <w:rPr>
          <w:rFonts w:asciiTheme="minorHAnsi" w:eastAsia="Arial" w:hAnsiTheme="minorHAnsi" w:cstheme="minorHAnsi"/>
          <w:sz w:val="22"/>
          <w:szCs w:val="22"/>
        </w:rPr>
      </w:pPr>
      <w:r w:rsidRPr="00CF3FE5">
        <w:rPr>
          <w:rFonts w:asciiTheme="minorHAnsi" w:eastAsia="Arial" w:hAnsiTheme="minorHAnsi" w:cstheme="minorHAnsi"/>
          <w:sz w:val="22"/>
          <w:szCs w:val="22"/>
        </w:rPr>
        <w:t>M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CF3FE5">
        <w:rPr>
          <w:rFonts w:asciiTheme="minorHAnsi" w:eastAsia="Arial" w:hAnsiTheme="minorHAnsi" w:cstheme="minorHAnsi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3FE5">
        <w:rPr>
          <w:rFonts w:asciiTheme="minorHAnsi" w:eastAsia="Arial" w:hAnsiTheme="minorHAnsi" w:cstheme="minorHAnsi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F3FE5">
        <w:rPr>
          <w:rFonts w:asciiTheme="minorHAnsi" w:eastAsia="Arial" w:hAnsiTheme="minorHAnsi" w:cstheme="minorHAnsi"/>
          <w:sz w:val="22"/>
          <w:szCs w:val="22"/>
        </w:rPr>
        <w:t>t</w:t>
      </w:r>
      <w:r w:rsidRPr="00CF3FE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z w:val="22"/>
          <w:szCs w:val="22"/>
        </w:rPr>
        <w:t>f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3FE5">
        <w:rPr>
          <w:rFonts w:asciiTheme="minorHAnsi" w:eastAsia="Arial" w:hAnsiTheme="minorHAnsi" w:cstheme="minorHAnsi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F3FE5">
        <w:rPr>
          <w:rFonts w:asciiTheme="minorHAnsi" w:eastAsia="Arial" w:hAnsiTheme="minorHAnsi" w:cstheme="minorHAnsi"/>
          <w:sz w:val="22"/>
          <w:szCs w:val="22"/>
        </w:rPr>
        <w:t>p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CF3FE5">
        <w:rPr>
          <w:rFonts w:asciiTheme="minorHAnsi" w:eastAsia="Arial" w:hAnsiTheme="minorHAnsi" w:cstheme="minorHAnsi"/>
          <w:sz w:val="22"/>
          <w:szCs w:val="22"/>
        </w:rPr>
        <w:t>a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3FE5">
        <w:rPr>
          <w:rFonts w:asciiTheme="minorHAnsi" w:eastAsia="Arial" w:hAnsiTheme="minorHAnsi" w:cstheme="minorHAnsi"/>
          <w:sz w:val="22"/>
          <w:szCs w:val="22"/>
        </w:rPr>
        <w:t>t</w:t>
      </w:r>
      <w:r w:rsidRPr="00CF3FE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Cert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3FE5">
        <w:rPr>
          <w:rFonts w:asciiTheme="minorHAnsi" w:eastAsia="Arial" w:hAnsiTheme="minorHAnsi" w:cstheme="minorHAnsi"/>
          <w:sz w:val="22"/>
          <w:szCs w:val="22"/>
        </w:rPr>
        <w:t>at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F3FE5">
        <w:rPr>
          <w:rFonts w:asciiTheme="minorHAnsi" w:eastAsia="Arial" w:hAnsiTheme="minorHAnsi" w:cstheme="minorHAnsi"/>
          <w:sz w:val="22"/>
          <w:szCs w:val="22"/>
        </w:rPr>
        <w:t>,</w:t>
      </w:r>
      <w:r w:rsidRPr="00CF3FE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z w:val="22"/>
          <w:szCs w:val="22"/>
        </w:rPr>
        <w:t>wer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F3FE5">
        <w:rPr>
          <w:rFonts w:asciiTheme="minorHAnsi" w:eastAsia="Arial" w:hAnsiTheme="minorHAnsi" w:cstheme="minorHAnsi"/>
          <w:sz w:val="22"/>
          <w:szCs w:val="22"/>
        </w:rPr>
        <w:t>t</w:t>
      </w:r>
      <w:r w:rsidRPr="00CF3FE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CF3FE5">
        <w:rPr>
          <w:rFonts w:asciiTheme="minorHAnsi" w:eastAsia="Arial" w:hAnsiTheme="minorHAnsi" w:cstheme="minorHAnsi"/>
          <w:sz w:val="22"/>
          <w:szCs w:val="22"/>
        </w:rPr>
        <w:t>0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CF3FE5">
        <w:rPr>
          <w:rFonts w:asciiTheme="minorHAnsi" w:eastAsia="Arial" w:hAnsiTheme="minorHAnsi" w:cstheme="minorHAnsi"/>
          <w:sz w:val="22"/>
          <w:szCs w:val="22"/>
        </w:rPr>
        <w:t>3 –</w:t>
      </w:r>
      <w:r w:rsidRPr="00CF3FE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M</w:t>
      </w:r>
      <w:r w:rsidRPr="00CF3FE5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CF3FE5">
        <w:rPr>
          <w:rFonts w:asciiTheme="minorHAnsi" w:eastAsia="Arial" w:hAnsiTheme="minorHAnsi" w:cstheme="minorHAnsi"/>
          <w:sz w:val="22"/>
          <w:szCs w:val="22"/>
        </w:rPr>
        <w:t>y</w:t>
      </w:r>
      <w:r w:rsidRPr="00CF3FE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2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CF3FE5">
        <w:rPr>
          <w:rFonts w:asciiTheme="minorHAnsi" w:eastAsia="Arial" w:hAnsiTheme="minorHAnsi" w:cstheme="minorHAnsi"/>
          <w:sz w:val="22"/>
          <w:szCs w:val="22"/>
        </w:rPr>
        <w:t>4</w:t>
      </w:r>
    </w:p>
    <w:p w14:paraId="682B662C" w14:textId="77777777" w:rsidR="00406C7E" w:rsidRPr="00CF3FE5" w:rsidRDefault="00406C7E" w:rsidP="00CF3FE5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3FB9B05" w14:textId="77777777" w:rsidR="00406C7E" w:rsidRPr="00CF3FE5" w:rsidRDefault="00406C7E" w:rsidP="00CF3FE5">
      <w:pPr>
        <w:rPr>
          <w:rFonts w:asciiTheme="minorHAnsi" w:hAnsiTheme="minorHAnsi" w:cstheme="minorHAnsi"/>
          <w:sz w:val="22"/>
          <w:szCs w:val="22"/>
        </w:rPr>
      </w:pPr>
    </w:p>
    <w:p w14:paraId="46770461" w14:textId="77777777" w:rsidR="00406C7E" w:rsidRPr="00CF3FE5" w:rsidRDefault="00EF7C68" w:rsidP="00CF3FE5">
      <w:pPr>
        <w:ind w:left="2657"/>
        <w:rPr>
          <w:rFonts w:asciiTheme="minorHAnsi" w:eastAsia="Arial" w:hAnsiTheme="minorHAnsi" w:cstheme="minorHAnsi"/>
          <w:sz w:val="22"/>
          <w:szCs w:val="22"/>
        </w:rPr>
      </w:pPr>
      <w:r w:rsidRPr="00CF3FE5">
        <w:rPr>
          <w:rFonts w:asciiTheme="minorHAnsi" w:hAnsiTheme="minorHAnsi" w:cstheme="minorHAnsi"/>
          <w:sz w:val="22"/>
          <w:szCs w:val="22"/>
        </w:rPr>
        <w:pict w14:anchorId="6D4FC7B2">
          <v:shape id="_x0000_s1027" type="#_x0000_t75" style="position:absolute;left:0;text-align:left;margin-left:44.5pt;margin-top:.1pt;width:95.05pt;height:34.45pt;z-index:-251658240;mso-position-horizontal-relative:page">
            <v:imagedata r:id="rId11" o:title=""/>
            <w10:wrap anchorx="page"/>
          </v:shape>
        </w:pic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F3FE5">
        <w:rPr>
          <w:rFonts w:asciiTheme="minorHAnsi" w:eastAsia="Arial" w:hAnsiTheme="minorHAnsi" w:cstheme="minorHAnsi"/>
          <w:sz w:val="22"/>
          <w:szCs w:val="22"/>
        </w:rPr>
        <w:t>d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z w:val="22"/>
          <w:szCs w:val="22"/>
        </w:rPr>
        <w:t>be</w:t>
      </w:r>
      <w:r w:rsidRPr="00CF3FE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CF3FE5">
        <w:rPr>
          <w:rFonts w:asciiTheme="minorHAnsi" w:eastAsia="Arial" w:hAnsiTheme="minorHAnsi" w:cstheme="minorHAnsi"/>
          <w:sz w:val="22"/>
          <w:szCs w:val="22"/>
        </w:rPr>
        <w:t>erti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z w:val="22"/>
          <w:szCs w:val="22"/>
        </w:rPr>
        <w:t>ed</w:t>
      </w:r>
      <w:r w:rsidRPr="00CF3FE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CF3FE5">
        <w:rPr>
          <w:rFonts w:asciiTheme="minorHAnsi" w:eastAsia="Arial" w:hAnsiTheme="minorHAnsi" w:cstheme="minorHAnsi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F3FE5">
        <w:rPr>
          <w:rFonts w:asciiTheme="minorHAnsi" w:eastAsia="Arial" w:hAnsiTheme="minorHAnsi" w:cstheme="minorHAnsi"/>
          <w:sz w:val="22"/>
          <w:szCs w:val="22"/>
        </w:rPr>
        <w:t>te</w:t>
      </w:r>
      <w:r w:rsidRPr="00CF3FE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Cert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3FE5">
        <w:rPr>
          <w:rFonts w:asciiTheme="minorHAnsi" w:eastAsia="Arial" w:hAnsiTheme="minorHAnsi" w:cstheme="minorHAnsi"/>
          <w:sz w:val="22"/>
          <w:szCs w:val="22"/>
        </w:rPr>
        <w:t>at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F3FE5">
        <w:rPr>
          <w:rFonts w:asciiTheme="minorHAnsi" w:eastAsia="Arial" w:hAnsiTheme="minorHAnsi" w:cstheme="minorHAnsi"/>
          <w:sz w:val="22"/>
          <w:szCs w:val="22"/>
        </w:rPr>
        <w:t>,</w:t>
      </w:r>
      <w:r w:rsidRPr="00CF3FE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CF3FE5">
        <w:rPr>
          <w:rFonts w:asciiTheme="minorHAnsi" w:eastAsia="Arial" w:hAnsiTheme="minorHAnsi" w:cstheme="minorHAnsi"/>
          <w:sz w:val="22"/>
          <w:szCs w:val="22"/>
        </w:rPr>
        <w:t>ot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3FE5">
        <w:rPr>
          <w:rFonts w:asciiTheme="minorHAnsi" w:eastAsia="Arial" w:hAnsiTheme="minorHAnsi" w:cstheme="minorHAnsi"/>
          <w:sz w:val="22"/>
          <w:szCs w:val="22"/>
        </w:rPr>
        <w:t>h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z w:val="22"/>
          <w:szCs w:val="22"/>
        </w:rPr>
        <w:t>p</w:t>
      </w:r>
      <w:r w:rsidRPr="00CF3FE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C</w:t>
      </w:r>
      <w:r w:rsidRPr="00CF3FE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F3FE5">
        <w:rPr>
          <w:rFonts w:asciiTheme="minorHAnsi" w:eastAsia="Arial" w:hAnsiTheme="minorHAnsi" w:cstheme="minorHAnsi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F3FE5">
        <w:rPr>
          <w:rFonts w:asciiTheme="minorHAnsi" w:eastAsia="Arial" w:hAnsiTheme="minorHAnsi" w:cstheme="minorHAnsi"/>
          <w:sz w:val="22"/>
          <w:szCs w:val="22"/>
        </w:rPr>
        <w:t>t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CF3FE5">
        <w:rPr>
          <w:rFonts w:asciiTheme="minorHAnsi" w:eastAsia="Arial" w:hAnsiTheme="minorHAnsi" w:cstheme="minorHAnsi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C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F3FE5">
        <w:rPr>
          <w:rFonts w:asciiTheme="minorHAnsi" w:eastAsia="Arial" w:hAnsiTheme="minorHAnsi" w:cstheme="minorHAnsi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F3FE5">
        <w:rPr>
          <w:rFonts w:asciiTheme="minorHAnsi" w:eastAsia="Arial" w:hAnsiTheme="minorHAnsi" w:cstheme="minorHAnsi"/>
          <w:sz w:val="22"/>
          <w:szCs w:val="22"/>
        </w:rPr>
        <w:t>d</w:t>
      </w:r>
      <w:r w:rsidRPr="00CF3FE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–</w:t>
      </w:r>
      <w:r w:rsidRPr="00CF3FE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De</w:t>
      </w:r>
      <w:r w:rsidRPr="00CF3FE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CF3FE5">
        <w:rPr>
          <w:rFonts w:asciiTheme="minorHAnsi" w:eastAsia="Arial" w:hAnsiTheme="minorHAnsi" w:cstheme="minorHAnsi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3FE5">
        <w:rPr>
          <w:rFonts w:asciiTheme="minorHAnsi" w:eastAsia="Arial" w:hAnsiTheme="minorHAnsi" w:cstheme="minorHAnsi"/>
          <w:sz w:val="22"/>
          <w:szCs w:val="22"/>
        </w:rPr>
        <w:t>b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z w:val="22"/>
          <w:szCs w:val="22"/>
        </w:rPr>
        <w:t>r</w:t>
      </w:r>
      <w:r w:rsidRPr="00CF3FE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2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CF3FE5">
        <w:rPr>
          <w:rFonts w:asciiTheme="minorHAnsi" w:eastAsia="Arial" w:hAnsiTheme="minorHAnsi" w:cstheme="minorHAnsi"/>
          <w:sz w:val="22"/>
          <w:szCs w:val="22"/>
        </w:rPr>
        <w:t>14</w:t>
      </w:r>
    </w:p>
    <w:p w14:paraId="5EEFD6DA" w14:textId="77777777" w:rsidR="00406C7E" w:rsidRPr="00CF3FE5" w:rsidRDefault="00406C7E" w:rsidP="00CF3FE5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2124C54" w14:textId="77777777" w:rsidR="00406C7E" w:rsidRPr="00CF3FE5" w:rsidRDefault="00EF7C68" w:rsidP="00CF3FE5">
      <w:pPr>
        <w:ind w:left="2657"/>
        <w:rPr>
          <w:rFonts w:asciiTheme="minorHAnsi" w:eastAsia="Arial" w:hAnsiTheme="minorHAnsi" w:cstheme="minorHAnsi"/>
          <w:sz w:val="22"/>
          <w:szCs w:val="22"/>
        </w:rPr>
      </w:pP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F3FE5">
        <w:rPr>
          <w:rFonts w:asciiTheme="minorHAnsi" w:eastAsia="Arial" w:hAnsiTheme="minorHAnsi" w:cstheme="minorHAnsi"/>
          <w:sz w:val="22"/>
          <w:szCs w:val="22"/>
        </w:rPr>
        <w:t>d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z w:val="22"/>
          <w:szCs w:val="22"/>
        </w:rPr>
        <w:t>be</w:t>
      </w:r>
      <w:r w:rsidRPr="00CF3FE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CF3FE5">
        <w:rPr>
          <w:rFonts w:asciiTheme="minorHAnsi" w:eastAsia="Arial" w:hAnsiTheme="minorHAnsi" w:cstheme="minorHAnsi"/>
          <w:sz w:val="22"/>
          <w:szCs w:val="22"/>
        </w:rPr>
        <w:t>erti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z w:val="22"/>
          <w:szCs w:val="22"/>
        </w:rPr>
        <w:t>ed</w:t>
      </w:r>
      <w:r w:rsidRPr="00CF3FE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CF3FE5">
        <w:rPr>
          <w:rFonts w:asciiTheme="minorHAnsi" w:eastAsia="Arial" w:hAnsiTheme="minorHAnsi" w:cstheme="minorHAnsi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F3FE5">
        <w:rPr>
          <w:rFonts w:asciiTheme="minorHAnsi" w:eastAsia="Arial" w:hAnsiTheme="minorHAnsi" w:cstheme="minorHAnsi"/>
          <w:sz w:val="22"/>
          <w:szCs w:val="22"/>
        </w:rPr>
        <w:t>te</w:t>
      </w:r>
      <w:r w:rsidRPr="00CF3FE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Cert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3FE5">
        <w:rPr>
          <w:rFonts w:asciiTheme="minorHAnsi" w:eastAsia="Arial" w:hAnsiTheme="minorHAnsi" w:cstheme="minorHAnsi"/>
          <w:sz w:val="22"/>
          <w:szCs w:val="22"/>
        </w:rPr>
        <w:t>at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F3FE5">
        <w:rPr>
          <w:rFonts w:asciiTheme="minorHAnsi" w:eastAsia="Arial" w:hAnsiTheme="minorHAnsi" w:cstheme="minorHAnsi"/>
          <w:sz w:val="22"/>
          <w:szCs w:val="22"/>
        </w:rPr>
        <w:t>,</w:t>
      </w:r>
      <w:r w:rsidRPr="00CF3FE5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3FE5">
        <w:rPr>
          <w:rFonts w:asciiTheme="minorHAnsi" w:eastAsia="Arial" w:hAnsiTheme="minorHAnsi" w:cstheme="minorHAnsi"/>
          <w:sz w:val="22"/>
          <w:szCs w:val="22"/>
        </w:rPr>
        <w:t>u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3FE5">
        <w:rPr>
          <w:rFonts w:asciiTheme="minorHAnsi" w:eastAsia="Arial" w:hAnsiTheme="minorHAnsi" w:cstheme="minorHAnsi"/>
          <w:sz w:val="22"/>
          <w:szCs w:val="22"/>
        </w:rPr>
        <w:t>t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3FE5">
        <w:rPr>
          <w:rFonts w:asciiTheme="minorHAnsi" w:eastAsia="Arial" w:hAnsiTheme="minorHAnsi" w:cstheme="minorHAnsi"/>
          <w:sz w:val="22"/>
          <w:szCs w:val="22"/>
        </w:rPr>
        <w:t>at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z w:val="22"/>
          <w:szCs w:val="22"/>
        </w:rPr>
        <w:t>r</w:t>
      </w:r>
      <w:r w:rsidRPr="00CF3FE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C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z w:val="22"/>
          <w:szCs w:val="22"/>
        </w:rPr>
        <w:t>at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CF3FE5">
        <w:rPr>
          <w:rFonts w:asciiTheme="minorHAnsi" w:eastAsia="Arial" w:hAnsiTheme="minorHAnsi" w:cstheme="minorHAnsi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z w:val="22"/>
          <w:szCs w:val="22"/>
        </w:rPr>
        <w:t>ud</w:t>
      </w:r>
      <w:r w:rsidRPr="00CF3FE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–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De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3FE5">
        <w:rPr>
          <w:rFonts w:asciiTheme="minorHAnsi" w:eastAsia="Arial" w:hAnsiTheme="minorHAnsi" w:cstheme="minorHAnsi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3FE5">
        <w:rPr>
          <w:rFonts w:asciiTheme="minorHAnsi" w:eastAsia="Arial" w:hAnsiTheme="minorHAnsi" w:cstheme="minorHAnsi"/>
          <w:sz w:val="22"/>
          <w:szCs w:val="22"/>
        </w:rPr>
        <w:t>b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z w:val="22"/>
          <w:szCs w:val="22"/>
        </w:rPr>
        <w:t>r</w:t>
      </w:r>
      <w:r w:rsidRPr="00CF3FE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2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CF3FE5">
        <w:rPr>
          <w:rFonts w:asciiTheme="minorHAnsi" w:eastAsia="Arial" w:hAnsiTheme="minorHAnsi" w:cstheme="minorHAnsi"/>
          <w:sz w:val="22"/>
          <w:szCs w:val="22"/>
        </w:rPr>
        <w:t>14</w:t>
      </w:r>
    </w:p>
    <w:p w14:paraId="0306F1E9" w14:textId="77777777" w:rsidR="00406C7E" w:rsidRPr="00CF3FE5" w:rsidRDefault="00406C7E" w:rsidP="00CF3FE5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C7B1E62" w14:textId="77777777" w:rsidR="00406C7E" w:rsidRPr="00CF3FE5" w:rsidRDefault="00406C7E" w:rsidP="00CF3FE5">
      <w:pPr>
        <w:rPr>
          <w:rFonts w:asciiTheme="minorHAnsi" w:hAnsiTheme="minorHAnsi" w:cstheme="minorHAnsi"/>
          <w:sz w:val="22"/>
          <w:szCs w:val="22"/>
        </w:rPr>
      </w:pPr>
    </w:p>
    <w:p w14:paraId="5A496BEC" w14:textId="77777777" w:rsidR="00406C7E" w:rsidRPr="00CF3FE5" w:rsidRDefault="00CF3FE5" w:rsidP="00CF3FE5">
      <w:pPr>
        <w:ind w:left="643"/>
        <w:rPr>
          <w:rFonts w:asciiTheme="minorHAnsi" w:eastAsia="Arial" w:hAnsiTheme="minorHAnsi" w:cstheme="minorHAnsi"/>
          <w:sz w:val="22"/>
          <w:szCs w:val="22"/>
        </w:rPr>
      </w:pPr>
      <w:r w:rsidRPr="00CF3FE5">
        <w:rPr>
          <w:rFonts w:asciiTheme="minorHAnsi" w:hAnsiTheme="minorHAnsi" w:cstheme="minorHAnsi"/>
          <w:sz w:val="22"/>
          <w:szCs w:val="22"/>
        </w:rPr>
        <w:pict w14:anchorId="28ACE19D">
          <v:shape id="_x0000_i1025" type="#_x0000_t75" style="width:54.25pt;height:35.55pt">
            <v:imagedata r:id="rId12" o:title=""/>
          </v:shape>
        </w:pict>
      </w:r>
      <w:r w:rsidR="00EF7C68" w:rsidRPr="00CF3FE5">
        <w:rPr>
          <w:rFonts w:asciiTheme="minorHAnsi" w:hAnsiTheme="minorHAnsi" w:cstheme="minorHAnsi"/>
          <w:sz w:val="22"/>
          <w:szCs w:val="22"/>
        </w:rPr>
        <w:t xml:space="preserve">                   </w:t>
      </w:r>
      <w:r w:rsidR="00EF7C68" w:rsidRPr="00CF3FE5">
        <w:rPr>
          <w:rFonts w:asciiTheme="minorHAnsi" w:eastAsia="Arial" w:hAnsiTheme="minorHAnsi" w:cstheme="minorHAnsi"/>
          <w:sz w:val="22"/>
          <w:szCs w:val="22"/>
        </w:rPr>
        <w:t>IC3</w:t>
      </w:r>
      <w:r w:rsidR="00EF7C68" w:rsidRPr="00CF3FE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="00EF7C68" w:rsidRPr="00CF3FE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="00EF7C68" w:rsidRPr="00CF3FE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="00EF7C68" w:rsidRPr="00CF3FE5">
        <w:rPr>
          <w:rFonts w:asciiTheme="minorHAnsi" w:eastAsia="Arial" w:hAnsiTheme="minorHAnsi" w:cstheme="minorHAnsi"/>
          <w:sz w:val="22"/>
          <w:szCs w:val="22"/>
        </w:rPr>
        <w:t>g</w:t>
      </w:r>
      <w:r w:rsidR="00EF7C68" w:rsidRPr="00CF3FE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="00EF7C68" w:rsidRPr="00CF3FE5">
        <w:rPr>
          <w:rFonts w:asciiTheme="minorHAnsi" w:eastAsia="Arial" w:hAnsiTheme="minorHAnsi" w:cstheme="minorHAnsi"/>
          <w:sz w:val="22"/>
          <w:szCs w:val="22"/>
        </w:rPr>
        <w:t>tal</w:t>
      </w:r>
      <w:r w:rsidR="00EF7C68" w:rsidRPr="00CF3FE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="00EF7C68" w:rsidRPr="00CF3FE5">
        <w:rPr>
          <w:rFonts w:asciiTheme="minorHAnsi" w:eastAsia="Arial" w:hAnsiTheme="minorHAnsi" w:cstheme="minorHAnsi"/>
          <w:sz w:val="22"/>
          <w:szCs w:val="22"/>
        </w:rPr>
        <w:t>L</w:t>
      </w:r>
      <w:r w:rsidR="00EF7C68" w:rsidRPr="00CF3FE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="00EF7C68" w:rsidRPr="00CF3FE5">
        <w:rPr>
          <w:rFonts w:asciiTheme="minorHAnsi" w:eastAsia="Arial" w:hAnsiTheme="minorHAnsi" w:cstheme="minorHAnsi"/>
          <w:sz w:val="22"/>
          <w:szCs w:val="22"/>
        </w:rPr>
        <w:t>tera</w:t>
      </w:r>
      <w:r w:rsidR="00EF7C68" w:rsidRPr="00CF3FE5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="00EF7C68" w:rsidRPr="00CF3FE5">
        <w:rPr>
          <w:rFonts w:asciiTheme="minorHAnsi" w:eastAsia="Arial" w:hAnsiTheme="minorHAnsi" w:cstheme="minorHAnsi"/>
          <w:sz w:val="22"/>
          <w:szCs w:val="22"/>
        </w:rPr>
        <w:t>y</w:t>
      </w:r>
      <w:r w:rsidR="00EF7C68" w:rsidRPr="00CF3FE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="00EF7C68" w:rsidRPr="00CF3FE5">
        <w:rPr>
          <w:rFonts w:asciiTheme="minorHAnsi" w:eastAsia="Arial" w:hAnsiTheme="minorHAnsi" w:cstheme="minorHAnsi"/>
          <w:sz w:val="22"/>
          <w:szCs w:val="22"/>
        </w:rPr>
        <w:t>Cer</w:t>
      </w:r>
      <w:r w:rsidR="00EF7C68" w:rsidRPr="00CF3FE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="00EF7C68" w:rsidRPr="00CF3FE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="00EF7C68" w:rsidRPr="00CF3FE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="00EF7C68" w:rsidRPr="00CF3FE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="00EF7C68" w:rsidRPr="00CF3FE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="00EF7C68" w:rsidRPr="00CF3FE5">
        <w:rPr>
          <w:rFonts w:asciiTheme="minorHAnsi" w:eastAsia="Arial" w:hAnsiTheme="minorHAnsi" w:cstheme="minorHAnsi"/>
          <w:sz w:val="22"/>
          <w:szCs w:val="22"/>
        </w:rPr>
        <w:t>at</w:t>
      </w:r>
      <w:r w:rsidR="00EF7C68" w:rsidRPr="00CF3FE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="00EF7C68" w:rsidRPr="00CF3FE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="00EF7C68" w:rsidRPr="00CF3FE5">
        <w:rPr>
          <w:rFonts w:asciiTheme="minorHAnsi" w:eastAsia="Arial" w:hAnsiTheme="minorHAnsi" w:cstheme="minorHAnsi"/>
          <w:sz w:val="22"/>
          <w:szCs w:val="22"/>
        </w:rPr>
        <w:t>n,</w:t>
      </w:r>
      <w:r w:rsidR="00EF7C68" w:rsidRPr="00CF3FE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="00EF7C68" w:rsidRPr="00CF3FE5">
        <w:rPr>
          <w:rFonts w:asciiTheme="minorHAnsi" w:eastAsia="Arial" w:hAnsiTheme="minorHAnsi" w:cstheme="minorHAnsi"/>
          <w:spacing w:val="1"/>
          <w:sz w:val="22"/>
          <w:szCs w:val="22"/>
        </w:rPr>
        <w:t>Gl</w:t>
      </w:r>
      <w:r w:rsidR="00EF7C68" w:rsidRPr="00CF3FE5">
        <w:rPr>
          <w:rFonts w:asciiTheme="minorHAnsi" w:eastAsia="Arial" w:hAnsiTheme="minorHAnsi" w:cstheme="minorHAnsi"/>
          <w:sz w:val="22"/>
          <w:szCs w:val="22"/>
        </w:rPr>
        <w:t>o</w:t>
      </w:r>
      <w:r w:rsidR="00EF7C68" w:rsidRPr="00CF3FE5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="00EF7C68" w:rsidRPr="00CF3FE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="00EF7C68" w:rsidRPr="00CF3FE5">
        <w:rPr>
          <w:rFonts w:asciiTheme="minorHAnsi" w:eastAsia="Arial" w:hAnsiTheme="minorHAnsi" w:cstheme="minorHAnsi"/>
          <w:sz w:val="22"/>
          <w:szCs w:val="22"/>
        </w:rPr>
        <w:t>l</w:t>
      </w:r>
      <w:r w:rsidR="00EF7C68" w:rsidRPr="00CF3FE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="00EF7C68" w:rsidRPr="00CF3FE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="00EF7C68" w:rsidRPr="00CF3FE5">
        <w:rPr>
          <w:rFonts w:asciiTheme="minorHAnsi" w:eastAsia="Arial" w:hAnsiTheme="minorHAnsi" w:cstheme="minorHAnsi"/>
          <w:sz w:val="22"/>
          <w:szCs w:val="22"/>
        </w:rPr>
        <w:t>t</w:t>
      </w:r>
      <w:r w:rsidR="00EF7C68" w:rsidRPr="00CF3FE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="00EF7C68" w:rsidRPr="00CF3FE5">
        <w:rPr>
          <w:rFonts w:asciiTheme="minorHAnsi" w:eastAsia="Arial" w:hAnsiTheme="minorHAnsi" w:cstheme="minorHAnsi"/>
          <w:sz w:val="22"/>
          <w:szCs w:val="22"/>
        </w:rPr>
        <w:t>n</w:t>
      </w:r>
      <w:r w:rsidR="00EF7C68" w:rsidRPr="00CF3FE5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="00EF7C68" w:rsidRPr="00CF3FE5">
        <w:rPr>
          <w:rFonts w:asciiTheme="minorHAnsi" w:eastAsia="Arial" w:hAnsiTheme="minorHAnsi" w:cstheme="minorHAnsi"/>
          <w:sz w:val="22"/>
          <w:szCs w:val="22"/>
        </w:rPr>
        <w:t>ard</w:t>
      </w:r>
      <w:r w:rsidR="00EF7C68" w:rsidRPr="00CF3FE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="00EF7C68" w:rsidRPr="00CF3FE5">
        <w:rPr>
          <w:rFonts w:asciiTheme="minorHAnsi" w:eastAsia="Arial" w:hAnsiTheme="minorHAnsi" w:cstheme="minorHAnsi"/>
          <w:sz w:val="22"/>
          <w:szCs w:val="22"/>
        </w:rPr>
        <w:t>4 –</w:t>
      </w:r>
      <w:r w:rsidR="00EF7C68" w:rsidRPr="00CF3FE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="00EF7C68" w:rsidRPr="00CF3FE5">
        <w:rPr>
          <w:rFonts w:asciiTheme="minorHAnsi" w:eastAsia="Arial" w:hAnsiTheme="minorHAnsi" w:cstheme="minorHAnsi"/>
          <w:sz w:val="22"/>
          <w:szCs w:val="22"/>
        </w:rPr>
        <w:t>De</w:t>
      </w:r>
      <w:r w:rsidR="00EF7C68" w:rsidRPr="00CF3FE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="00EF7C68" w:rsidRPr="00CF3FE5">
        <w:rPr>
          <w:rFonts w:asciiTheme="minorHAnsi" w:eastAsia="Arial" w:hAnsiTheme="minorHAnsi" w:cstheme="minorHAnsi"/>
          <w:sz w:val="22"/>
          <w:szCs w:val="22"/>
        </w:rPr>
        <w:t>e</w:t>
      </w:r>
      <w:r w:rsidR="00EF7C68" w:rsidRPr="00CF3FE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="00EF7C68" w:rsidRPr="00CF3FE5">
        <w:rPr>
          <w:rFonts w:asciiTheme="minorHAnsi" w:eastAsia="Arial" w:hAnsiTheme="minorHAnsi" w:cstheme="minorHAnsi"/>
          <w:sz w:val="22"/>
          <w:szCs w:val="22"/>
        </w:rPr>
        <w:t>b</w:t>
      </w:r>
      <w:r w:rsidR="00EF7C68" w:rsidRPr="00CF3FE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="00EF7C68" w:rsidRPr="00CF3FE5">
        <w:rPr>
          <w:rFonts w:asciiTheme="minorHAnsi" w:eastAsia="Arial" w:hAnsiTheme="minorHAnsi" w:cstheme="minorHAnsi"/>
          <w:sz w:val="22"/>
          <w:szCs w:val="22"/>
        </w:rPr>
        <w:t>r</w:t>
      </w:r>
      <w:r w:rsidR="00EF7C68" w:rsidRPr="00CF3FE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="00EF7C68" w:rsidRPr="00CF3FE5">
        <w:rPr>
          <w:rFonts w:asciiTheme="minorHAnsi" w:eastAsia="Arial" w:hAnsiTheme="minorHAnsi" w:cstheme="minorHAnsi"/>
          <w:sz w:val="22"/>
          <w:szCs w:val="22"/>
        </w:rPr>
        <w:t>2</w:t>
      </w:r>
      <w:r w:rsidR="00EF7C68" w:rsidRPr="00CF3FE5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="00EF7C68" w:rsidRPr="00CF3FE5">
        <w:rPr>
          <w:rFonts w:asciiTheme="minorHAnsi" w:eastAsia="Arial" w:hAnsiTheme="minorHAnsi" w:cstheme="minorHAnsi"/>
          <w:sz w:val="22"/>
          <w:szCs w:val="22"/>
        </w:rPr>
        <w:t>13</w:t>
      </w:r>
    </w:p>
    <w:p w14:paraId="4DBE10CE" w14:textId="77777777" w:rsidR="00406C7E" w:rsidRPr="00CF3FE5" w:rsidRDefault="00406C7E" w:rsidP="00CF3FE5">
      <w:pPr>
        <w:rPr>
          <w:rFonts w:asciiTheme="minorHAnsi" w:hAnsiTheme="minorHAnsi" w:cstheme="minorHAnsi"/>
          <w:sz w:val="22"/>
          <w:szCs w:val="22"/>
        </w:rPr>
      </w:pPr>
    </w:p>
    <w:p w14:paraId="0F978109" w14:textId="77777777" w:rsidR="00406C7E" w:rsidRPr="00CF3FE5" w:rsidRDefault="00406C7E" w:rsidP="00CF3FE5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23DF3B6" w14:textId="77777777" w:rsidR="00406C7E" w:rsidRPr="00CF3FE5" w:rsidRDefault="00EF7C68" w:rsidP="00CF3FE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F3FE5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  <w:u w:color="000000"/>
        </w:rPr>
        <w:t>A</w:t>
      </w:r>
      <w:r w:rsidRPr="00CF3FE5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CH</w:t>
      </w:r>
      <w:r w:rsidRPr="00CF3FE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I</w:t>
      </w:r>
      <w:r w:rsidRPr="00CF3FE5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E</w:t>
      </w:r>
      <w:r w:rsidRPr="00CF3FE5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VE</w:t>
      </w:r>
      <w:r w:rsidRPr="00CF3FE5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  <w:u w:color="000000"/>
        </w:rPr>
        <w:t>M</w:t>
      </w:r>
      <w:r w:rsidRPr="00CF3FE5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E</w:t>
      </w:r>
      <w:r w:rsidRPr="00CF3FE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N</w:t>
      </w:r>
      <w:r w:rsidRPr="00CF3FE5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  <w:u w:color="000000"/>
        </w:rPr>
        <w:t>T</w:t>
      </w:r>
      <w:r w:rsidRPr="00CF3FE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S</w:t>
      </w:r>
    </w:p>
    <w:p w14:paraId="5DBB64DB" w14:textId="77777777" w:rsidR="00406C7E" w:rsidRPr="00CF3FE5" w:rsidRDefault="00406C7E" w:rsidP="00CF3FE5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9191A4B" w14:textId="77777777" w:rsidR="00406C7E" w:rsidRPr="00CF3FE5" w:rsidRDefault="00EF7C68" w:rsidP="00CF3FE5">
      <w:pPr>
        <w:spacing w:before="34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F3FE5">
        <w:rPr>
          <w:rFonts w:asciiTheme="minorHAnsi" w:eastAsia="Arial" w:hAnsiTheme="minorHAnsi" w:cstheme="minorHAnsi"/>
          <w:sz w:val="22"/>
          <w:szCs w:val="22"/>
        </w:rPr>
        <w:t>•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Na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F3FE5">
        <w:rPr>
          <w:rFonts w:asciiTheme="minorHAnsi" w:eastAsia="Arial" w:hAnsiTheme="minorHAnsi" w:cstheme="minorHAnsi"/>
          <w:sz w:val="22"/>
          <w:szCs w:val="22"/>
        </w:rPr>
        <w:t>al</w:t>
      </w:r>
      <w:r w:rsidRPr="00CF3FE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CF3FE5">
        <w:rPr>
          <w:rFonts w:asciiTheme="minorHAnsi" w:eastAsia="Arial" w:hAnsiTheme="minorHAnsi" w:cstheme="minorHAnsi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F3FE5">
        <w:rPr>
          <w:rFonts w:asciiTheme="minorHAnsi" w:eastAsia="Arial" w:hAnsiTheme="minorHAnsi" w:cstheme="minorHAnsi"/>
          <w:sz w:val="22"/>
          <w:szCs w:val="22"/>
        </w:rPr>
        <w:t>or</w:t>
      </w:r>
      <w:r w:rsidRPr="00CF3FE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F3FE5">
        <w:rPr>
          <w:rFonts w:asciiTheme="minorHAnsi" w:eastAsia="Arial" w:hAnsiTheme="minorHAnsi" w:cstheme="minorHAnsi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CF3FE5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CF3FE5">
        <w:rPr>
          <w:rFonts w:asciiTheme="minorHAnsi" w:eastAsia="Arial" w:hAnsiTheme="minorHAnsi" w:cstheme="minorHAnsi"/>
          <w:sz w:val="22"/>
          <w:szCs w:val="22"/>
        </w:rPr>
        <w:t>:</w:t>
      </w:r>
      <w:r w:rsidRPr="00CF3FE5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CF3FE5">
        <w:rPr>
          <w:rFonts w:asciiTheme="minorHAnsi" w:eastAsia="Arial" w:hAnsiTheme="minorHAnsi" w:cstheme="minorHAnsi"/>
          <w:sz w:val="22"/>
          <w:szCs w:val="22"/>
        </w:rPr>
        <w:t>0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CF3FE5">
        <w:rPr>
          <w:rFonts w:asciiTheme="minorHAnsi" w:eastAsia="Arial" w:hAnsiTheme="minorHAnsi" w:cstheme="minorHAnsi"/>
          <w:sz w:val="22"/>
          <w:szCs w:val="22"/>
        </w:rPr>
        <w:t>3,</w:t>
      </w:r>
      <w:r w:rsidRPr="00CF3FE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2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CF3FE5">
        <w:rPr>
          <w:rFonts w:asciiTheme="minorHAnsi" w:eastAsia="Arial" w:hAnsiTheme="minorHAnsi" w:cstheme="minorHAnsi"/>
          <w:sz w:val="22"/>
          <w:szCs w:val="22"/>
        </w:rPr>
        <w:t>4</w:t>
      </w:r>
    </w:p>
    <w:p w14:paraId="5312AF4C" w14:textId="77777777" w:rsidR="00406C7E" w:rsidRPr="00CF3FE5" w:rsidRDefault="00EF7C68" w:rsidP="00CF3FE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F3FE5">
        <w:rPr>
          <w:rFonts w:asciiTheme="minorHAnsi" w:eastAsia="Arial" w:hAnsiTheme="minorHAnsi" w:cstheme="minorHAnsi"/>
          <w:sz w:val="22"/>
          <w:szCs w:val="22"/>
        </w:rPr>
        <w:t>•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Ho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F3FE5">
        <w:rPr>
          <w:rFonts w:asciiTheme="minorHAnsi" w:eastAsia="Arial" w:hAnsiTheme="minorHAnsi" w:cstheme="minorHAnsi"/>
          <w:sz w:val="22"/>
          <w:szCs w:val="22"/>
        </w:rPr>
        <w:t>or</w:t>
      </w:r>
      <w:r w:rsidRPr="00CF3FE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R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CF3FE5">
        <w:rPr>
          <w:rFonts w:asciiTheme="minorHAnsi" w:eastAsia="Arial" w:hAnsiTheme="minorHAnsi" w:cstheme="minorHAnsi"/>
          <w:sz w:val="22"/>
          <w:szCs w:val="22"/>
        </w:rPr>
        <w:t>:</w:t>
      </w:r>
      <w:r w:rsidRPr="00CF3FE5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2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CF3FE5">
        <w:rPr>
          <w:rFonts w:asciiTheme="minorHAnsi" w:eastAsia="Arial" w:hAnsiTheme="minorHAnsi" w:cstheme="minorHAnsi"/>
          <w:sz w:val="22"/>
          <w:szCs w:val="22"/>
        </w:rPr>
        <w:t>1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CF3FE5">
        <w:rPr>
          <w:rFonts w:asciiTheme="minorHAnsi" w:eastAsia="Arial" w:hAnsiTheme="minorHAnsi" w:cstheme="minorHAnsi"/>
          <w:sz w:val="22"/>
          <w:szCs w:val="22"/>
        </w:rPr>
        <w:t>,</w:t>
      </w:r>
      <w:r w:rsidRPr="00CF3FE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2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CF3FE5">
        <w:rPr>
          <w:rFonts w:asciiTheme="minorHAnsi" w:eastAsia="Arial" w:hAnsiTheme="minorHAnsi" w:cstheme="minorHAnsi"/>
          <w:sz w:val="22"/>
          <w:szCs w:val="22"/>
        </w:rPr>
        <w:t>4</w:t>
      </w:r>
    </w:p>
    <w:p w14:paraId="0EDBE0C9" w14:textId="77777777" w:rsidR="00406C7E" w:rsidRPr="00CF3FE5" w:rsidRDefault="00EF7C68" w:rsidP="00CF3FE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F3FE5">
        <w:rPr>
          <w:rFonts w:asciiTheme="minorHAnsi" w:eastAsia="Arial" w:hAnsiTheme="minorHAnsi" w:cstheme="minorHAnsi"/>
          <w:sz w:val="22"/>
          <w:szCs w:val="22"/>
        </w:rPr>
        <w:t>•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V</w:t>
      </w:r>
      <w:r w:rsidRPr="00CF3FE5">
        <w:rPr>
          <w:rFonts w:asciiTheme="minorHAnsi" w:eastAsia="Arial" w:hAnsiTheme="minorHAnsi" w:cstheme="minorHAnsi"/>
          <w:sz w:val="22"/>
          <w:szCs w:val="22"/>
        </w:rPr>
        <w:t>ar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CF3FE5">
        <w:rPr>
          <w:rFonts w:asciiTheme="minorHAnsi" w:eastAsia="Arial" w:hAnsiTheme="minorHAnsi" w:cstheme="minorHAnsi"/>
          <w:sz w:val="22"/>
          <w:szCs w:val="22"/>
        </w:rPr>
        <w:t>y</w:t>
      </w:r>
      <w:r w:rsidRPr="00CF3FE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F</w:t>
      </w:r>
      <w:r w:rsidRPr="00CF3FE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z w:val="22"/>
          <w:szCs w:val="22"/>
        </w:rPr>
        <w:t>ot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CF3FE5">
        <w:rPr>
          <w:rFonts w:asciiTheme="minorHAnsi" w:eastAsia="Arial" w:hAnsiTheme="minorHAnsi" w:cstheme="minorHAnsi"/>
          <w:sz w:val="22"/>
          <w:szCs w:val="22"/>
        </w:rPr>
        <w:t>a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F3FE5">
        <w:rPr>
          <w:rFonts w:asciiTheme="minorHAnsi" w:eastAsia="Arial" w:hAnsiTheme="minorHAnsi" w:cstheme="minorHAnsi"/>
          <w:sz w:val="22"/>
          <w:szCs w:val="22"/>
        </w:rPr>
        <w:t>l</w:t>
      </w:r>
      <w:r w:rsidRPr="00CF3FE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CF3FE5">
        <w:rPr>
          <w:rFonts w:asciiTheme="minorHAnsi" w:eastAsia="Arial" w:hAnsiTheme="minorHAnsi" w:cstheme="minorHAnsi"/>
          <w:sz w:val="22"/>
          <w:szCs w:val="22"/>
        </w:rPr>
        <w:t>etter</w:t>
      </w:r>
      <w:r w:rsidRPr="00CF3FE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CF3FE5">
        <w:rPr>
          <w:rFonts w:asciiTheme="minorHAnsi" w:eastAsia="Arial" w:hAnsiTheme="minorHAnsi" w:cstheme="minorHAnsi"/>
          <w:sz w:val="22"/>
          <w:szCs w:val="22"/>
        </w:rPr>
        <w:t>a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F3FE5">
        <w:rPr>
          <w:rFonts w:asciiTheme="minorHAnsi" w:eastAsia="Arial" w:hAnsiTheme="minorHAnsi" w:cstheme="minorHAnsi"/>
          <w:sz w:val="22"/>
          <w:szCs w:val="22"/>
        </w:rPr>
        <w:t>:</w:t>
      </w:r>
      <w:r w:rsidRPr="00CF3FE5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CF3FE5">
        <w:rPr>
          <w:rFonts w:asciiTheme="minorHAnsi" w:eastAsia="Arial" w:hAnsiTheme="minorHAnsi" w:cstheme="minorHAnsi"/>
          <w:sz w:val="22"/>
          <w:szCs w:val="22"/>
        </w:rPr>
        <w:t>0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CF3FE5">
        <w:rPr>
          <w:rFonts w:asciiTheme="minorHAnsi" w:eastAsia="Arial" w:hAnsiTheme="minorHAnsi" w:cstheme="minorHAnsi"/>
          <w:sz w:val="22"/>
          <w:szCs w:val="22"/>
        </w:rPr>
        <w:t>3</w:t>
      </w:r>
    </w:p>
    <w:p w14:paraId="244B4142" w14:textId="77777777" w:rsidR="00406C7E" w:rsidRPr="00CF3FE5" w:rsidRDefault="00406C7E" w:rsidP="00CF3FE5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76134A54" w14:textId="77777777" w:rsidR="00406C7E" w:rsidRPr="00CF3FE5" w:rsidRDefault="00EF7C68" w:rsidP="00CF3FE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F3FE5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WO</w:t>
      </w:r>
      <w:r w:rsidRPr="00CF3FE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RK</w:t>
      </w:r>
      <w:r w:rsidRPr="00CF3FE5">
        <w:rPr>
          <w:rFonts w:asciiTheme="minorHAnsi" w:eastAsia="Arial" w:hAnsiTheme="minorHAnsi" w:cstheme="minorHAnsi"/>
          <w:b/>
          <w:spacing w:val="-7"/>
          <w:position w:val="-1"/>
          <w:sz w:val="22"/>
          <w:szCs w:val="22"/>
          <w:u w:color="000000"/>
        </w:rPr>
        <w:t xml:space="preserve"> </w:t>
      </w:r>
      <w:r w:rsidRPr="00CF3FE5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E</w:t>
      </w:r>
      <w:r w:rsidRPr="00CF3FE5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X</w:t>
      </w:r>
      <w:r w:rsidRPr="00CF3FE5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P</w:t>
      </w:r>
      <w:r w:rsidRPr="00CF3FE5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E</w:t>
      </w:r>
      <w:r w:rsidRPr="00CF3FE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RI</w:t>
      </w:r>
      <w:r w:rsidRPr="00CF3FE5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E</w:t>
      </w:r>
      <w:r w:rsidRPr="00CF3FE5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N</w:t>
      </w:r>
      <w:r w:rsidRPr="00CF3FE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CE</w:t>
      </w:r>
    </w:p>
    <w:p w14:paraId="5D17720C" w14:textId="77777777" w:rsidR="00406C7E" w:rsidRPr="00CF3FE5" w:rsidRDefault="00406C7E" w:rsidP="00CF3FE5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77F282C" w14:textId="77777777" w:rsidR="00406C7E" w:rsidRPr="00CF3FE5" w:rsidRDefault="00EF7C68" w:rsidP="00CF3FE5">
      <w:pPr>
        <w:spacing w:before="34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F3FE5">
        <w:rPr>
          <w:rFonts w:asciiTheme="minorHAnsi" w:eastAsia="Arial" w:hAnsiTheme="minorHAnsi" w:cstheme="minorHAnsi"/>
          <w:sz w:val="22"/>
          <w:szCs w:val="22"/>
        </w:rPr>
        <w:t>Ca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3FE5">
        <w:rPr>
          <w:rFonts w:asciiTheme="minorHAnsi" w:eastAsia="Arial" w:hAnsiTheme="minorHAnsi" w:cstheme="minorHAnsi"/>
          <w:sz w:val="22"/>
          <w:szCs w:val="22"/>
        </w:rPr>
        <w:t>h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z w:val="22"/>
          <w:szCs w:val="22"/>
        </w:rPr>
        <w:t>er,</w:t>
      </w:r>
      <w:r w:rsidRPr="00CF3FE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CF3FE5">
        <w:rPr>
          <w:rFonts w:asciiTheme="minorHAnsi" w:eastAsia="Arial" w:hAnsiTheme="minorHAnsi" w:cstheme="minorHAnsi"/>
          <w:sz w:val="22"/>
          <w:szCs w:val="22"/>
        </w:rPr>
        <w:t>he</w:t>
      </w:r>
      <w:r w:rsidRPr="00CF3FE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CF3FE5">
        <w:rPr>
          <w:rFonts w:asciiTheme="minorHAnsi" w:eastAsia="Arial" w:hAnsiTheme="minorHAnsi" w:cstheme="minorHAnsi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3FE5">
        <w:rPr>
          <w:rFonts w:asciiTheme="minorHAnsi" w:eastAsia="Arial" w:hAnsiTheme="minorHAnsi" w:cstheme="minorHAnsi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F3FE5">
        <w:rPr>
          <w:rFonts w:asciiTheme="minorHAnsi" w:eastAsia="Arial" w:hAnsiTheme="minorHAnsi" w:cstheme="minorHAnsi"/>
          <w:sz w:val="22"/>
          <w:szCs w:val="22"/>
        </w:rPr>
        <w:t>nd</w:t>
      </w:r>
      <w:r w:rsidRPr="00CF3FE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F3FE5">
        <w:rPr>
          <w:rFonts w:asciiTheme="minorHAnsi" w:eastAsia="Arial" w:hAnsiTheme="minorHAnsi" w:cstheme="minorHAnsi"/>
          <w:sz w:val="22"/>
          <w:szCs w:val="22"/>
        </w:rPr>
        <w:t>f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3FE5">
        <w:rPr>
          <w:rFonts w:asciiTheme="minorHAnsi" w:eastAsia="Arial" w:hAnsiTheme="minorHAnsi" w:cstheme="minorHAnsi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D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z w:val="22"/>
          <w:szCs w:val="22"/>
        </w:rPr>
        <w:t>p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z w:val="22"/>
          <w:szCs w:val="22"/>
        </w:rPr>
        <w:t>t</w:t>
      </w:r>
    </w:p>
    <w:p w14:paraId="14351CD1" w14:textId="77777777" w:rsidR="00406C7E" w:rsidRPr="00CF3FE5" w:rsidRDefault="00EF7C68" w:rsidP="00CF3FE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CF3FE5">
        <w:rPr>
          <w:rFonts w:asciiTheme="minorHAnsi" w:eastAsia="Arial" w:hAnsiTheme="minorHAnsi" w:cstheme="minorHAnsi"/>
          <w:sz w:val="22"/>
          <w:szCs w:val="22"/>
        </w:rPr>
        <w:t>u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F3FE5">
        <w:rPr>
          <w:rFonts w:asciiTheme="minorHAnsi" w:eastAsia="Arial" w:hAnsiTheme="minorHAnsi" w:cstheme="minorHAnsi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CF3FE5">
        <w:rPr>
          <w:rFonts w:asciiTheme="minorHAnsi" w:eastAsia="Arial" w:hAnsiTheme="minorHAnsi" w:cstheme="minorHAnsi"/>
          <w:sz w:val="22"/>
          <w:szCs w:val="22"/>
        </w:rPr>
        <w:t>0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CF3FE5">
        <w:rPr>
          <w:rFonts w:asciiTheme="minorHAnsi" w:eastAsia="Arial" w:hAnsiTheme="minorHAnsi" w:cstheme="minorHAnsi"/>
          <w:sz w:val="22"/>
          <w:szCs w:val="22"/>
        </w:rPr>
        <w:t>3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–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3FE5">
        <w:rPr>
          <w:rFonts w:asciiTheme="minorHAnsi" w:eastAsia="Arial" w:hAnsiTheme="minorHAnsi" w:cstheme="minorHAnsi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3FE5">
        <w:rPr>
          <w:rFonts w:asciiTheme="minorHAnsi" w:eastAsia="Arial" w:hAnsiTheme="minorHAnsi" w:cstheme="minorHAnsi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F3FE5">
        <w:rPr>
          <w:rFonts w:asciiTheme="minorHAnsi" w:eastAsia="Arial" w:hAnsiTheme="minorHAnsi" w:cstheme="minorHAnsi"/>
          <w:sz w:val="22"/>
          <w:szCs w:val="22"/>
        </w:rPr>
        <w:t>t</w:t>
      </w:r>
      <w:r w:rsidRPr="00CF3FE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(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CF3FE5">
        <w:rPr>
          <w:rFonts w:asciiTheme="minorHAnsi" w:eastAsia="Arial" w:hAnsiTheme="minorHAnsi" w:cstheme="minorHAnsi"/>
          <w:sz w:val="22"/>
          <w:szCs w:val="22"/>
        </w:rPr>
        <w:t>ar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t-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3FE5">
        <w:rPr>
          <w:rFonts w:asciiTheme="minorHAnsi" w:eastAsia="Arial" w:hAnsiTheme="minorHAnsi" w:cstheme="minorHAnsi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F3FE5">
        <w:rPr>
          <w:rFonts w:asciiTheme="minorHAnsi" w:eastAsia="Arial" w:hAnsiTheme="minorHAnsi" w:cstheme="minorHAnsi"/>
          <w:sz w:val="22"/>
          <w:szCs w:val="22"/>
        </w:rPr>
        <w:t>uri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F3FE5">
        <w:rPr>
          <w:rFonts w:asciiTheme="minorHAnsi" w:eastAsia="Arial" w:hAnsiTheme="minorHAnsi" w:cstheme="minorHAnsi"/>
          <w:sz w:val="22"/>
          <w:szCs w:val="22"/>
        </w:rPr>
        <w:t>g</w:t>
      </w:r>
      <w:r w:rsidRPr="00CF3FE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s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3FE5">
        <w:rPr>
          <w:rFonts w:asciiTheme="minorHAnsi" w:eastAsia="Arial" w:hAnsiTheme="minorHAnsi" w:cstheme="minorHAnsi"/>
          <w:sz w:val="22"/>
          <w:szCs w:val="22"/>
        </w:rPr>
        <w:t>h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3FE5">
        <w:rPr>
          <w:rFonts w:asciiTheme="minorHAnsi" w:eastAsia="Arial" w:hAnsiTheme="minorHAnsi" w:cstheme="minorHAnsi"/>
          <w:sz w:val="22"/>
          <w:szCs w:val="22"/>
        </w:rPr>
        <w:t>,</w:t>
      </w:r>
      <w:r w:rsidRPr="00CF3FE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F3FE5">
        <w:rPr>
          <w:rFonts w:asciiTheme="minorHAnsi" w:eastAsia="Arial" w:hAnsiTheme="minorHAnsi" w:cstheme="minorHAnsi"/>
          <w:sz w:val="22"/>
          <w:szCs w:val="22"/>
        </w:rPr>
        <w:t>u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ll-</w:t>
      </w:r>
      <w:r w:rsidRPr="00CF3FE5">
        <w:rPr>
          <w:rFonts w:asciiTheme="minorHAnsi" w:eastAsia="Arial" w:hAnsiTheme="minorHAnsi" w:cstheme="minorHAnsi"/>
          <w:sz w:val="22"/>
          <w:szCs w:val="22"/>
        </w:rPr>
        <w:t>t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3FE5">
        <w:rPr>
          <w:rFonts w:asciiTheme="minorHAnsi" w:eastAsia="Arial" w:hAnsiTheme="minorHAnsi" w:cstheme="minorHAnsi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z w:val="22"/>
          <w:szCs w:val="22"/>
        </w:rPr>
        <w:t>n</w:t>
      </w:r>
      <w:r w:rsidRPr="00CF3FE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F3FE5">
        <w:rPr>
          <w:rFonts w:asciiTheme="minorHAnsi" w:eastAsia="Arial" w:hAnsiTheme="minorHAnsi" w:cstheme="minorHAnsi"/>
          <w:sz w:val="22"/>
          <w:szCs w:val="22"/>
        </w:rPr>
        <w:t>he</w:t>
      </w:r>
      <w:r w:rsidRPr="00CF3FE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3FE5">
        <w:rPr>
          <w:rFonts w:asciiTheme="minorHAnsi" w:eastAsia="Arial" w:hAnsiTheme="minorHAnsi" w:cstheme="minorHAnsi"/>
          <w:sz w:val="22"/>
          <w:szCs w:val="22"/>
        </w:rPr>
        <w:t>u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CF3FE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3FE5">
        <w:rPr>
          <w:rFonts w:asciiTheme="minorHAnsi" w:eastAsia="Arial" w:hAnsiTheme="minorHAnsi" w:cstheme="minorHAnsi"/>
          <w:sz w:val="22"/>
          <w:szCs w:val="22"/>
        </w:rPr>
        <w:t>er)</w:t>
      </w:r>
    </w:p>
    <w:p w14:paraId="549F48EE" w14:textId="77777777" w:rsidR="00406C7E" w:rsidRPr="00CF3FE5" w:rsidRDefault="00EF7C68" w:rsidP="00CF3FE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F3FE5">
        <w:rPr>
          <w:rFonts w:asciiTheme="minorHAnsi" w:eastAsia="Arial" w:hAnsiTheme="minorHAnsi" w:cstheme="minorHAnsi"/>
          <w:sz w:val="22"/>
          <w:szCs w:val="22"/>
        </w:rPr>
        <w:t>•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z w:val="22"/>
          <w:szCs w:val="22"/>
        </w:rPr>
        <w:t>p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3FE5">
        <w:rPr>
          <w:rFonts w:asciiTheme="minorHAnsi" w:eastAsia="Arial" w:hAnsiTheme="minorHAnsi" w:cstheme="minorHAnsi"/>
          <w:sz w:val="22"/>
          <w:szCs w:val="22"/>
        </w:rPr>
        <w:t>at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z w:val="22"/>
          <w:szCs w:val="22"/>
        </w:rPr>
        <w:t>d</w:t>
      </w:r>
      <w:r w:rsidRPr="00CF3FE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co</w:t>
      </w:r>
      <w:r w:rsidRPr="00CF3FE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3FE5">
        <w:rPr>
          <w:rFonts w:asciiTheme="minorHAnsi" w:eastAsia="Arial" w:hAnsiTheme="minorHAnsi" w:cstheme="minorHAnsi"/>
          <w:sz w:val="22"/>
          <w:szCs w:val="22"/>
        </w:rPr>
        <w:t>p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F3FE5">
        <w:rPr>
          <w:rFonts w:asciiTheme="minorHAnsi" w:eastAsia="Arial" w:hAnsiTheme="minorHAnsi" w:cstheme="minorHAnsi"/>
          <w:sz w:val="22"/>
          <w:szCs w:val="22"/>
        </w:rPr>
        <w:t>ter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CF3FE5">
        <w:rPr>
          <w:rFonts w:asciiTheme="minorHAnsi" w:eastAsia="Arial" w:hAnsiTheme="minorHAnsi" w:cstheme="minorHAnsi"/>
          <w:sz w:val="22"/>
          <w:szCs w:val="22"/>
        </w:rPr>
        <w:t>ed</w:t>
      </w:r>
      <w:r w:rsidRPr="00CF3FE5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CF3FE5">
        <w:rPr>
          <w:rFonts w:asciiTheme="minorHAnsi" w:eastAsia="Arial" w:hAnsiTheme="minorHAnsi" w:cstheme="minorHAnsi"/>
          <w:sz w:val="22"/>
          <w:szCs w:val="22"/>
        </w:rPr>
        <w:t>a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3FE5">
        <w:rPr>
          <w:rFonts w:asciiTheme="minorHAnsi" w:eastAsia="Arial" w:hAnsiTheme="minorHAnsi" w:cstheme="minorHAnsi"/>
          <w:sz w:val="22"/>
          <w:szCs w:val="22"/>
        </w:rPr>
        <w:t>h</w:t>
      </w:r>
      <w:r w:rsidRPr="00CF3FE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reg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F3FE5">
        <w:rPr>
          <w:rFonts w:asciiTheme="minorHAnsi" w:eastAsia="Arial" w:hAnsiTheme="minorHAnsi" w:cstheme="minorHAnsi"/>
          <w:sz w:val="22"/>
          <w:szCs w:val="22"/>
        </w:rPr>
        <w:t>er</w:t>
      </w:r>
      <w:r w:rsidRPr="00CF3FE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CF3FE5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3FE5">
        <w:rPr>
          <w:rFonts w:asciiTheme="minorHAnsi" w:eastAsia="Arial" w:hAnsiTheme="minorHAnsi" w:cstheme="minorHAnsi"/>
          <w:sz w:val="22"/>
          <w:szCs w:val="22"/>
        </w:rPr>
        <w:t>tem</w:t>
      </w:r>
    </w:p>
    <w:p w14:paraId="7DBDA57A" w14:textId="77777777" w:rsidR="00406C7E" w:rsidRPr="00CF3FE5" w:rsidRDefault="00EF7C68" w:rsidP="00CF3FE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F3FE5">
        <w:rPr>
          <w:rFonts w:asciiTheme="minorHAnsi" w:eastAsia="Arial" w:hAnsiTheme="minorHAnsi" w:cstheme="minorHAnsi"/>
          <w:sz w:val="22"/>
          <w:szCs w:val="22"/>
        </w:rPr>
        <w:t>•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CF3FE5">
        <w:rPr>
          <w:rFonts w:asciiTheme="minorHAnsi" w:eastAsia="Arial" w:hAnsiTheme="minorHAnsi" w:cstheme="minorHAnsi"/>
          <w:sz w:val="22"/>
          <w:szCs w:val="22"/>
        </w:rPr>
        <w:t>toc</w:t>
      </w:r>
      <w:r w:rsidRPr="00CF3FE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z w:val="22"/>
          <w:szCs w:val="22"/>
        </w:rPr>
        <w:t>ng</w:t>
      </w:r>
      <w:r w:rsidRPr="00CF3FE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as n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z w:val="22"/>
          <w:szCs w:val="22"/>
        </w:rPr>
        <w:t>d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z w:val="22"/>
          <w:szCs w:val="22"/>
        </w:rPr>
        <w:t>d</w:t>
      </w:r>
    </w:p>
    <w:p w14:paraId="6F824369" w14:textId="77777777" w:rsidR="00406C7E" w:rsidRPr="00CF3FE5" w:rsidRDefault="00EF7C68" w:rsidP="00CF3FE5">
      <w:pPr>
        <w:spacing w:before="1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F3FE5">
        <w:rPr>
          <w:rFonts w:asciiTheme="minorHAnsi" w:eastAsia="Arial" w:hAnsiTheme="minorHAnsi" w:cstheme="minorHAnsi"/>
          <w:sz w:val="22"/>
          <w:szCs w:val="22"/>
        </w:rPr>
        <w:t>•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3FE5">
        <w:rPr>
          <w:rFonts w:asciiTheme="minorHAnsi" w:eastAsia="Arial" w:hAnsiTheme="minorHAnsi" w:cstheme="minorHAnsi"/>
          <w:sz w:val="22"/>
          <w:szCs w:val="22"/>
        </w:rPr>
        <w:t>ted</w:t>
      </w:r>
      <w:r w:rsidRPr="00CF3FE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3FE5">
        <w:rPr>
          <w:rFonts w:asciiTheme="minorHAnsi" w:eastAsia="Arial" w:hAnsiTheme="minorHAnsi" w:cstheme="minorHAnsi"/>
          <w:sz w:val="22"/>
          <w:szCs w:val="22"/>
        </w:rPr>
        <w:t>u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F3FE5">
        <w:rPr>
          <w:rFonts w:asciiTheme="minorHAnsi" w:eastAsia="Arial" w:hAnsiTheme="minorHAnsi" w:cstheme="minorHAnsi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3FE5">
        <w:rPr>
          <w:rFonts w:asciiTheme="minorHAnsi" w:eastAsia="Arial" w:hAnsiTheme="minorHAnsi" w:cstheme="minorHAnsi"/>
          <w:sz w:val="22"/>
          <w:szCs w:val="22"/>
        </w:rPr>
        <w:t>ers</w:t>
      </w:r>
      <w:r w:rsidRPr="00CF3FE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z w:val="22"/>
          <w:szCs w:val="22"/>
        </w:rPr>
        <w:t>th</w:t>
      </w:r>
      <w:r w:rsidRPr="00CF3FE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F3FE5">
        <w:rPr>
          <w:rFonts w:asciiTheme="minorHAnsi" w:eastAsia="Arial" w:hAnsiTheme="minorHAnsi" w:cstheme="minorHAnsi"/>
          <w:sz w:val="22"/>
          <w:szCs w:val="22"/>
        </w:rPr>
        <w:t>arge</w:t>
      </w:r>
      <w:r w:rsidRPr="00CF3FE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CF3FE5">
        <w:rPr>
          <w:rFonts w:asciiTheme="minorHAnsi" w:eastAsia="Arial" w:hAnsiTheme="minorHAnsi" w:cstheme="minorHAnsi"/>
          <w:sz w:val="22"/>
          <w:szCs w:val="22"/>
        </w:rPr>
        <w:t>ers</w:t>
      </w:r>
    </w:p>
    <w:p w14:paraId="73610A5A" w14:textId="77777777" w:rsidR="00406C7E" w:rsidRPr="00CF3FE5" w:rsidRDefault="00EF7C68" w:rsidP="00CF3FE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F3FE5">
        <w:rPr>
          <w:rFonts w:asciiTheme="minorHAnsi" w:eastAsia="Arial" w:hAnsiTheme="minorHAnsi" w:cstheme="minorHAnsi"/>
          <w:sz w:val="22"/>
          <w:szCs w:val="22"/>
        </w:rPr>
        <w:t>•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E</w:t>
      </w:r>
      <w:r w:rsidRPr="00CF3FE5">
        <w:rPr>
          <w:rFonts w:asciiTheme="minorHAnsi" w:eastAsia="Arial" w:hAnsiTheme="minorHAnsi" w:cstheme="minorHAnsi"/>
          <w:sz w:val="22"/>
          <w:szCs w:val="22"/>
        </w:rPr>
        <w:t>n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3FE5">
        <w:rPr>
          <w:rFonts w:asciiTheme="minorHAnsi" w:eastAsia="Arial" w:hAnsiTheme="minorHAnsi" w:cstheme="minorHAnsi"/>
          <w:sz w:val="22"/>
          <w:szCs w:val="22"/>
        </w:rPr>
        <w:t>ur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z w:val="22"/>
          <w:szCs w:val="22"/>
        </w:rPr>
        <w:t>d</w:t>
      </w:r>
      <w:r w:rsidRPr="00CF3FE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c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z w:val="22"/>
          <w:szCs w:val="22"/>
        </w:rPr>
        <w:t>an</w:t>
      </w:r>
      <w:r w:rsidRPr="00CF3FE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work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area</w:t>
      </w:r>
    </w:p>
    <w:p w14:paraId="6CD71E98" w14:textId="77777777" w:rsidR="00406C7E" w:rsidRPr="00CF3FE5" w:rsidRDefault="00EF7C68" w:rsidP="00CF3FE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F3FE5">
        <w:rPr>
          <w:rFonts w:asciiTheme="minorHAnsi" w:eastAsia="Arial" w:hAnsiTheme="minorHAnsi" w:cstheme="minorHAnsi"/>
          <w:sz w:val="22"/>
          <w:szCs w:val="22"/>
        </w:rPr>
        <w:lastRenderedPageBreak/>
        <w:t>•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3FE5">
        <w:rPr>
          <w:rFonts w:asciiTheme="minorHAnsi" w:eastAsia="Arial" w:hAnsiTheme="minorHAnsi" w:cstheme="minorHAnsi"/>
          <w:sz w:val="22"/>
          <w:szCs w:val="22"/>
        </w:rPr>
        <w:t>ted</w:t>
      </w:r>
      <w:r w:rsidRPr="00CF3FE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n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z w:val="22"/>
          <w:szCs w:val="22"/>
        </w:rPr>
        <w:t>g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F3FE5">
        <w:rPr>
          <w:rFonts w:asciiTheme="minorHAnsi" w:eastAsia="Arial" w:hAnsiTheme="minorHAnsi" w:cstheme="minorHAnsi"/>
          <w:sz w:val="22"/>
          <w:szCs w:val="22"/>
        </w:rPr>
        <w:t>t</w:t>
      </w:r>
      <w:r w:rsidRPr="00CF3FE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3FE5">
        <w:rPr>
          <w:rFonts w:asciiTheme="minorHAnsi" w:eastAsia="Arial" w:hAnsiTheme="minorHAnsi" w:cstheme="minorHAnsi"/>
          <w:sz w:val="22"/>
          <w:szCs w:val="22"/>
        </w:rPr>
        <w:t>a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F3FE5">
        <w:rPr>
          <w:rFonts w:asciiTheme="minorHAnsi" w:eastAsia="Arial" w:hAnsiTheme="minorHAnsi" w:cstheme="minorHAnsi"/>
          <w:sz w:val="22"/>
          <w:szCs w:val="22"/>
        </w:rPr>
        <w:t>a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F3FE5">
        <w:rPr>
          <w:rFonts w:asciiTheme="minorHAnsi" w:eastAsia="Arial" w:hAnsiTheme="minorHAnsi" w:cstheme="minorHAnsi"/>
          <w:sz w:val="22"/>
          <w:szCs w:val="22"/>
        </w:rPr>
        <w:t>er</w:t>
      </w:r>
      <w:r w:rsidRPr="00CF3FE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z w:val="22"/>
          <w:szCs w:val="22"/>
        </w:rPr>
        <w:t>th</w:t>
      </w:r>
      <w:r w:rsidRPr="00CF3FE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3FE5">
        <w:rPr>
          <w:rFonts w:asciiTheme="minorHAnsi" w:eastAsia="Arial" w:hAnsiTheme="minorHAnsi" w:cstheme="minorHAnsi"/>
          <w:sz w:val="22"/>
          <w:szCs w:val="22"/>
        </w:rPr>
        <w:t>tore</w:t>
      </w:r>
      <w:r w:rsidRPr="00CF3FE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3FE5">
        <w:rPr>
          <w:rFonts w:asciiTheme="minorHAnsi" w:eastAsia="Arial" w:hAnsiTheme="minorHAnsi" w:cstheme="minorHAnsi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3FE5">
        <w:rPr>
          <w:rFonts w:asciiTheme="minorHAnsi" w:eastAsia="Arial" w:hAnsiTheme="minorHAnsi" w:cstheme="minorHAnsi"/>
          <w:sz w:val="22"/>
          <w:szCs w:val="22"/>
        </w:rPr>
        <w:t>uri</w:t>
      </w:r>
      <w:r w:rsidRPr="00CF3FE5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CF3FE5">
        <w:rPr>
          <w:rFonts w:asciiTheme="minorHAnsi" w:eastAsia="Arial" w:hAnsiTheme="minorHAnsi" w:cstheme="minorHAnsi"/>
          <w:sz w:val="22"/>
          <w:szCs w:val="22"/>
        </w:rPr>
        <w:t>y</w:t>
      </w:r>
    </w:p>
    <w:p w14:paraId="13BDAFD2" w14:textId="77777777" w:rsidR="00406C7E" w:rsidRPr="00CF3FE5" w:rsidRDefault="00406C7E" w:rsidP="00CF3FE5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6F0ED5D7" w14:textId="77777777" w:rsidR="00406C7E" w:rsidRPr="00CF3FE5" w:rsidRDefault="00EF7C68" w:rsidP="00CF3FE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F3FE5">
        <w:rPr>
          <w:rFonts w:asciiTheme="minorHAnsi" w:eastAsia="Arial" w:hAnsiTheme="minorHAnsi" w:cstheme="minorHAnsi"/>
          <w:sz w:val="22"/>
          <w:szCs w:val="22"/>
        </w:rPr>
        <w:t>L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F3FE5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F3FE5">
        <w:rPr>
          <w:rFonts w:asciiTheme="minorHAnsi" w:eastAsia="Arial" w:hAnsiTheme="minorHAnsi" w:cstheme="minorHAnsi"/>
          <w:sz w:val="22"/>
          <w:szCs w:val="22"/>
        </w:rPr>
        <w:t>n</w:t>
      </w:r>
      <w:r w:rsidRPr="00CF3FE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Care</w:t>
      </w:r>
      <w:r w:rsidRPr="00CF3FE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F3FE5">
        <w:rPr>
          <w:rFonts w:asciiTheme="minorHAnsi" w:eastAsia="Arial" w:hAnsiTheme="minorHAnsi" w:cstheme="minorHAnsi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3FE5">
        <w:rPr>
          <w:rFonts w:asciiTheme="minorHAnsi" w:eastAsia="Arial" w:hAnsiTheme="minorHAnsi" w:cstheme="minorHAnsi"/>
          <w:sz w:val="22"/>
          <w:szCs w:val="22"/>
        </w:rPr>
        <w:t>e</w:t>
      </w:r>
    </w:p>
    <w:p w14:paraId="272E8F0B" w14:textId="77777777" w:rsidR="00406C7E" w:rsidRPr="00CF3FE5" w:rsidRDefault="00EF7C68" w:rsidP="00CF3FE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F3FE5">
        <w:rPr>
          <w:rFonts w:asciiTheme="minorHAnsi" w:eastAsia="Arial" w:hAnsiTheme="minorHAnsi" w:cstheme="minorHAnsi"/>
          <w:sz w:val="22"/>
          <w:szCs w:val="22"/>
        </w:rPr>
        <w:t>2010</w:t>
      </w:r>
      <w:r w:rsidRPr="00CF3FE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–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3FE5">
        <w:rPr>
          <w:rFonts w:asciiTheme="minorHAnsi" w:eastAsia="Arial" w:hAnsiTheme="minorHAnsi" w:cstheme="minorHAnsi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3FE5">
        <w:rPr>
          <w:rFonts w:asciiTheme="minorHAnsi" w:eastAsia="Arial" w:hAnsiTheme="minorHAnsi" w:cstheme="minorHAnsi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F3FE5">
        <w:rPr>
          <w:rFonts w:asciiTheme="minorHAnsi" w:eastAsia="Arial" w:hAnsiTheme="minorHAnsi" w:cstheme="minorHAnsi"/>
          <w:sz w:val="22"/>
          <w:szCs w:val="22"/>
        </w:rPr>
        <w:t>t</w:t>
      </w:r>
    </w:p>
    <w:p w14:paraId="40326F3D" w14:textId="77777777" w:rsidR="00406C7E" w:rsidRPr="00CF3FE5" w:rsidRDefault="00EF7C68" w:rsidP="00CF3FE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F3FE5">
        <w:rPr>
          <w:rFonts w:asciiTheme="minorHAnsi" w:eastAsia="Arial" w:hAnsiTheme="minorHAnsi" w:cstheme="minorHAnsi"/>
          <w:sz w:val="22"/>
          <w:szCs w:val="22"/>
        </w:rPr>
        <w:t>•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z w:val="22"/>
          <w:szCs w:val="22"/>
        </w:rPr>
        <w:t>wned</w:t>
      </w:r>
      <w:r w:rsidRPr="00CF3FE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a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F3FE5">
        <w:rPr>
          <w:rFonts w:asciiTheme="minorHAnsi" w:eastAsia="Arial" w:hAnsiTheme="minorHAnsi" w:cstheme="minorHAnsi"/>
          <w:sz w:val="22"/>
          <w:szCs w:val="22"/>
        </w:rPr>
        <w:t>d</w:t>
      </w:r>
      <w:r w:rsidRPr="00CF3FE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CF3FE5">
        <w:rPr>
          <w:rFonts w:asciiTheme="minorHAnsi" w:eastAsia="Arial" w:hAnsiTheme="minorHAnsi" w:cstheme="minorHAnsi"/>
          <w:sz w:val="22"/>
          <w:szCs w:val="22"/>
        </w:rPr>
        <w:t>erat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z w:val="22"/>
          <w:szCs w:val="22"/>
        </w:rPr>
        <w:t>d</w:t>
      </w:r>
      <w:r w:rsidRPr="00CF3FE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F3FE5">
        <w:rPr>
          <w:rFonts w:asciiTheme="minorHAnsi" w:eastAsia="Arial" w:hAnsiTheme="minorHAnsi" w:cstheme="minorHAnsi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F3FE5">
        <w:rPr>
          <w:rFonts w:asciiTheme="minorHAnsi" w:eastAsia="Arial" w:hAnsiTheme="minorHAnsi" w:cstheme="minorHAnsi"/>
          <w:sz w:val="22"/>
          <w:szCs w:val="22"/>
        </w:rPr>
        <w:t>h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CF3FE5">
        <w:rPr>
          <w:rFonts w:asciiTheme="minorHAnsi" w:eastAsia="Arial" w:hAnsiTheme="minorHAnsi" w:cstheme="minorHAnsi"/>
          <w:sz w:val="22"/>
          <w:szCs w:val="22"/>
        </w:rPr>
        <w:t>or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CF3FE5">
        <w:rPr>
          <w:rFonts w:asciiTheme="minorHAnsi" w:eastAsia="Arial" w:hAnsiTheme="minorHAnsi" w:cstheme="minorHAnsi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z w:val="22"/>
          <w:szCs w:val="22"/>
        </w:rPr>
        <w:t>d</w:t>
      </w:r>
      <w:r w:rsidRPr="00CF3FE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F3FE5">
        <w:rPr>
          <w:rFonts w:asciiTheme="minorHAnsi" w:eastAsia="Arial" w:hAnsiTheme="minorHAnsi" w:cstheme="minorHAnsi"/>
          <w:sz w:val="22"/>
          <w:szCs w:val="22"/>
        </w:rPr>
        <w:t>wn</w:t>
      </w:r>
      <w:r w:rsidRPr="00CF3FE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3FE5">
        <w:rPr>
          <w:rFonts w:asciiTheme="minorHAnsi" w:eastAsia="Arial" w:hAnsiTheme="minorHAnsi" w:cstheme="minorHAnsi"/>
          <w:sz w:val="22"/>
          <w:szCs w:val="22"/>
        </w:rPr>
        <w:t>are</w:t>
      </w:r>
      <w:r w:rsidRPr="00CF3FE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3FE5">
        <w:rPr>
          <w:rFonts w:asciiTheme="minorHAnsi" w:eastAsia="Arial" w:hAnsiTheme="minorHAnsi" w:cstheme="minorHAnsi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3FE5">
        <w:rPr>
          <w:rFonts w:asciiTheme="minorHAnsi" w:eastAsia="Arial" w:hAnsiTheme="minorHAnsi" w:cstheme="minorHAnsi"/>
          <w:sz w:val="22"/>
          <w:szCs w:val="22"/>
        </w:rPr>
        <w:t>e</w:t>
      </w:r>
    </w:p>
    <w:p w14:paraId="69E2539F" w14:textId="77777777" w:rsidR="00406C7E" w:rsidRPr="00CF3FE5" w:rsidRDefault="00EF7C68" w:rsidP="00CF3FE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F3FE5">
        <w:rPr>
          <w:rFonts w:asciiTheme="minorHAnsi" w:eastAsia="Arial" w:hAnsiTheme="minorHAnsi" w:cstheme="minorHAnsi"/>
          <w:sz w:val="22"/>
          <w:szCs w:val="22"/>
        </w:rPr>
        <w:t>•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M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z w:val="22"/>
          <w:szCs w:val="22"/>
        </w:rPr>
        <w:t>wed</w:t>
      </w:r>
      <w:r w:rsidRPr="00CF3FE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F3FE5">
        <w:rPr>
          <w:rFonts w:asciiTheme="minorHAnsi" w:eastAsia="Arial" w:hAnsiTheme="minorHAnsi" w:cstheme="minorHAnsi"/>
          <w:sz w:val="22"/>
          <w:szCs w:val="22"/>
        </w:rPr>
        <w:t>nd</w:t>
      </w:r>
      <w:r w:rsidRPr="00CF3FE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F3FE5">
        <w:rPr>
          <w:rFonts w:asciiTheme="minorHAnsi" w:eastAsia="Arial" w:hAnsiTheme="minorHAnsi" w:cstheme="minorHAnsi"/>
          <w:sz w:val="22"/>
          <w:szCs w:val="22"/>
        </w:rPr>
        <w:t>n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CF3FE5">
        <w:rPr>
          <w:rFonts w:asciiTheme="minorHAnsi" w:eastAsia="Arial" w:hAnsiTheme="minorHAnsi" w:cstheme="minorHAnsi"/>
          <w:sz w:val="22"/>
          <w:szCs w:val="22"/>
        </w:rPr>
        <w:t>a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z w:val="22"/>
          <w:szCs w:val="22"/>
        </w:rPr>
        <w:t>d</w:t>
      </w:r>
      <w:r w:rsidRPr="00CF3FE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F3FE5">
        <w:rPr>
          <w:rFonts w:asciiTheme="minorHAnsi" w:eastAsia="Arial" w:hAnsiTheme="minorHAnsi" w:cstheme="minorHAnsi"/>
          <w:sz w:val="22"/>
          <w:szCs w:val="22"/>
        </w:rPr>
        <w:t>p</w:t>
      </w:r>
      <w:r w:rsidRPr="00CF3FE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F3FE5">
        <w:rPr>
          <w:rFonts w:asciiTheme="minorHAnsi" w:eastAsia="Arial" w:hAnsiTheme="minorHAnsi" w:cstheme="minorHAnsi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s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z w:val="22"/>
          <w:szCs w:val="22"/>
        </w:rPr>
        <w:t>n</w:t>
      </w:r>
      <w:r w:rsidRPr="00CF3FE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CF3FE5">
        <w:rPr>
          <w:rFonts w:asciiTheme="minorHAnsi" w:eastAsia="Arial" w:hAnsiTheme="minorHAnsi" w:cstheme="minorHAnsi"/>
          <w:sz w:val="22"/>
          <w:szCs w:val="22"/>
        </w:rPr>
        <w:t>a</w:t>
      </w:r>
      <w:r w:rsidRPr="00CF3FE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F3FE5">
        <w:rPr>
          <w:rFonts w:asciiTheme="minorHAnsi" w:eastAsia="Arial" w:hAnsiTheme="minorHAnsi" w:cstheme="minorHAnsi"/>
          <w:sz w:val="22"/>
          <w:szCs w:val="22"/>
        </w:rPr>
        <w:t>ds</w:t>
      </w:r>
      <w:r w:rsidRPr="00CF3FE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d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F3FE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F3FE5">
        <w:rPr>
          <w:rFonts w:asciiTheme="minorHAnsi" w:eastAsia="Arial" w:hAnsiTheme="minorHAnsi" w:cstheme="minorHAnsi"/>
          <w:sz w:val="22"/>
          <w:szCs w:val="22"/>
        </w:rPr>
        <w:t>ng</w:t>
      </w:r>
      <w:r w:rsidRPr="00CF3FE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the</w:t>
      </w:r>
      <w:r w:rsidRPr="00CF3FE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3FE5">
        <w:rPr>
          <w:rFonts w:asciiTheme="minorHAnsi" w:eastAsia="Arial" w:hAnsiTheme="minorHAnsi" w:cstheme="minorHAnsi"/>
          <w:sz w:val="22"/>
          <w:szCs w:val="22"/>
        </w:rPr>
        <w:t>pri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F3FE5">
        <w:rPr>
          <w:rFonts w:asciiTheme="minorHAnsi" w:eastAsia="Arial" w:hAnsiTheme="minorHAnsi" w:cstheme="minorHAnsi"/>
          <w:sz w:val="22"/>
          <w:szCs w:val="22"/>
        </w:rPr>
        <w:t>g</w:t>
      </w:r>
      <w:r w:rsidRPr="00CF3FE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a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F3FE5">
        <w:rPr>
          <w:rFonts w:asciiTheme="minorHAnsi" w:eastAsia="Arial" w:hAnsiTheme="minorHAnsi" w:cstheme="minorHAnsi"/>
          <w:sz w:val="22"/>
          <w:szCs w:val="22"/>
        </w:rPr>
        <w:t>d</w:t>
      </w:r>
      <w:r w:rsidRPr="00CF3FE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CF3FE5">
        <w:rPr>
          <w:rFonts w:asciiTheme="minorHAnsi" w:eastAsia="Arial" w:hAnsiTheme="minorHAnsi" w:cstheme="minorHAnsi"/>
          <w:sz w:val="22"/>
          <w:szCs w:val="22"/>
        </w:rPr>
        <w:t>u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CF3FE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3FE5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z w:val="22"/>
          <w:szCs w:val="22"/>
        </w:rPr>
        <w:t>r</w:t>
      </w:r>
    </w:p>
    <w:p w14:paraId="2AAEDA26" w14:textId="77777777" w:rsidR="00406C7E" w:rsidRPr="00CF3FE5" w:rsidRDefault="00EF7C68" w:rsidP="00CF3FE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F3FE5">
        <w:rPr>
          <w:rFonts w:asciiTheme="minorHAnsi" w:eastAsia="Arial" w:hAnsiTheme="minorHAnsi" w:cstheme="minorHAnsi"/>
          <w:sz w:val="22"/>
          <w:szCs w:val="22"/>
        </w:rPr>
        <w:t>•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3FE5">
        <w:rPr>
          <w:rFonts w:asciiTheme="minorHAnsi" w:eastAsia="Arial" w:hAnsiTheme="minorHAnsi" w:cstheme="minorHAnsi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F3FE5">
        <w:rPr>
          <w:rFonts w:asciiTheme="minorHAnsi" w:eastAsia="Arial" w:hAnsiTheme="minorHAnsi" w:cstheme="minorHAnsi"/>
          <w:sz w:val="22"/>
          <w:szCs w:val="22"/>
        </w:rPr>
        <w:t>p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F3FE5">
        <w:rPr>
          <w:rFonts w:asciiTheme="minorHAnsi" w:eastAsia="Arial" w:hAnsiTheme="minorHAnsi" w:cstheme="minorHAnsi"/>
          <w:sz w:val="22"/>
          <w:szCs w:val="22"/>
        </w:rPr>
        <w:t>ed</w:t>
      </w:r>
      <w:r w:rsidRPr="00CF3FE5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re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F3FE5">
        <w:rPr>
          <w:rFonts w:asciiTheme="minorHAnsi" w:eastAsia="Arial" w:hAnsiTheme="minorHAnsi" w:cstheme="minorHAnsi"/>
          <w:sz w:val="22"/>
          <w:szCs w:val="22"/>
        </w:rPr>
        <w:t>er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F3FE5">
        <w:rPr>
          <w:rFonts w:asciiTheme="minorHAnsi" w:eastAsia="Arial" w:hAnsiTheme="minorHAnsi" w:cstheme="minorHAnsi"/>
          <w:sz w:val="22"/>
          <w:szCs w:val="22"/>
        </w:rPr>
        <w:t>s</w:t>
      </w:r>
      <w:r w:rsidRPr="00CF3FE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CF3FE5">
        <w:rPr>
          <w:rFonts w:asciiTheme="minorHAnsi" w:eastAsia="Arial" w:hAnsiTheme="minorHAnsi" w:cstheme="minorHAnsi"/>
          <w:sz w:val="22"/>
          <w:szCs w:val="22"/>
        </w:rPr>
        <w:t>a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F3FE5">
        <w:rPr>
          <w:rFonts w:asciiTheme="minorHAnsi" w:eastAsia="Arial" w:hAnsiTheme="minorHAnsi" w:cstheme="minorHAnsi"/>
          <w:sz w:val="22"/>
          <w:szCs w:val="22"/>
        </w:rPr>
        <w:t>wor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d-</w:t>
      </w:r>
      <w:r w:rsidRPr="00CF3FE5">
        <w:rPr>
          <w:rFonts w:asciiTheme="minorHAnsi" w:eastAsia="Arial" w:hAnsiTheme="minorHAnsi" w:cstheme="minorHAnsi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F3FE5">
        <w:rPr>
          <w:rFonts w:asciiTheme="minorHAnsi" w:eastAsia="Arial" w:hAnsiTheme="minorHAnsi" w:cstheme="minorHAnsi"/>
          <w:spacing w:val="-2"/>
          <w:sz w:val="22"/>
          <w:szCs w:val="22"/>
        </w:rPr>
        <w:t>-</w:t>
      </w:r>
      <w:r w:rsidRPr="00CF3FE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F3FE5">
        <w:rPr>
          <w:rFonts w:asciiTheme="minorHAnsi" w:eastAsia="Arial" w:hAnsiTheme="minorHAnsi" w:cstheme="minorHAnsi"/>
          <w:sz w:val="22"/>
          <w:szCs w:val="22"/>
        </w:rPr>
        <w:t>o</w:t>
      </w:r>
      <w:r w:rsidRPr="00CF3FE5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F3FE5">
        <w:rPr>
          <w:rFonts w:asciiTheme="minorHAnsi" w:eastAsia="Arial" w:hAnsiTheme="minorHAnsi" w:cstheme="minorHAnsi"/>
          <w:sz w:val="22"/>
          <w:szCs w:val="22"/>
        </w:rPr>
        <w:t>t</w:t>
      </w:r>
      <w:r w:rsidRPr="00CF3FE5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F3FE5">
        <w:rPr>
          <w:rFonts w:asciiTheme="minorHAnsi" w:eastAsia="Arial" w:hAnsiTheme="minorHAnsi" w:cstheme="minorHAnsi"/>
          <w:sz w:val="22"/>
          <w:szCs w:val="22"/>
        </w:rPr>
        <w:t>1</w:t>
      </w:r>
    </w:p>
    <w:sectPr w:rsidR="00406C7E" w:rsidRPr="00CF3FE5">
      <w:pgSz w:w="12240" w:h="15840"/>
      <w:pgMar w:top="1460" w:right="600" w:bottom="280" w:left="600" w:header="711" w:footer="10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E272B" w14:textId="77777777" w:rsidR="00EF7C68" w:rsidRDefault="00EF7C68">
      <w:r>
        <w:separator/>
      </w:r>
    </w:p>
  </w:endnote>
  <w:endnote w:type="continuationSeparator" w:id="0">
    <w:p w14:paraId="5569EA80" w14:textId="77777777" w:rsidR="00EF7C68" w:rsidRDefault="00EF7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0572F" w14:textId="77777777" w:rsidR="00406C7E" w:rsidRDefault="00EF7C68">
    <w:pPr>
      <w:spacing w:line="200" w:lineRule="exact"/>
    </w:pPr>
    <w:r>
      <w:pict w14:anchorId="67907C9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36pt;margin-top:732pt;width:540pt;height:24pt;z-index:-251658752;mso-position-horizontal-relative:page;mso-position-vertical-relative:page">
          <v:imagedata r:id="rId1" o:title=""/>
          <w10:wrap anchorx="page" anchory="page"/>
        </v:shape>
      </w:pict>
    </w:r>
    <w:r>
      <w:pict w14:anchorId="2D093C79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2.45pt;margin-top:739.45pt;width:60.3pt;height:10.05pt;z-index:-251657728;mso-position-horizontal-relative:page;mso-position-vertical-relative:page" filled="f" stroked="f">
          <v:textbox inset="0,0,0,0">
            <w:txbxContent>
              <w:p w14:paraId="5661B297" w14:textId="77777777" w:rsidR="00406C7E" w:rsidRDefault="00EF7C68">
                <w:pPr>
                  <w:ind w:left="20" w:right="-24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color w:val="FFFFFF"/>
                    <w:spacing w:val="1"/>
                    <w:sz w:val="16"/>
                    <w:szCs w:val="16"/>
                  </w:rPr>
                  <w:t>V</w:t>
                </w:r>
                <w:r>
                  <w:rPr>
                    <w:rFonts w:ascii="Arial" w:eastAsia="Arial" w:hAnsi="Arial" w:cs="Arial"/>
                    <w:color w:val="FFFFFF"/>
                    <w:spacing w:val="-1"/>
                    <w:sz w:val="16"/>
                    <w:szCs w:val="16"/>
                  </w:rPr>
                  <w:t>er</w:t>
                </w:r>
                <w:r>
                  <w:rPr>
                    <w:rFonts w:ascii="Arial" w:eastAsia="Arial" w:hAnsi="Arial" w:cs="Arial"/>
                    <w:color w:val="FFFFFF"/>
                    <w:spacing w:val="1"/>
                    <w:sz w:val="16"/>
                    <w:szCs w:val="16"/>
                  </w:rPr>
                  <w:t>s</w:t>
                </w:r>
                <w:r>
                  <w:rPr>
                    <w:rFonts w:ascii="Arial" w:eastAsia="Arial" w:hAnsi="Arial" w:cs="Arial"/>
                    <w:color w:val="FFFFFF"/>
                    <w:sz w:val="16"/>
                    <w:szCs w:val="16"/>
                  </w:rPr>
                  <w:t xml:space="preserve">ion </w:t>
                </w:r>
                <w:r>
                  <w:rPr>
                    <w:rFonts w:ascii="Arial" w:eastAsia="Arial" w:hAnsi="Arial" w:cs="Arial"/>
                    <w:color w:val="FFFFFF"/>
                    <w:spacing w:val="-1"/>
                    <w:sz w:val="16"/>
                    <w:szCs w:val="16"/>
                  </w:rPr>
                  <w:t>0</w:t>
                </w:r>
                <w:r>
                  <w:rPr>
                    <w:rFonts w:ascii="Arial" w:eastAsia="Arial" w:hAnsi="Arial" w:cs="Arial"/>
                    <w:color w:val="FFFFFF"/>
                    <w:spacing w:val="-3"/>
                    <w:sz w:val="16"/>
                    <w:szCs w:val="16"/>
                  </w:rPr>
                  <w:t>9</w:t>
                </w:r>
                <w:r>
                  <w:rPr>
                    <w:rFonts w:ascii="Arial" w:eastAsia="Arial" w:hAnsi="Arial" w:cs="Arial"/>
                    <w:color w:val="FFFFFF"/>
                    <w:spacing w:val="1"/>
                    <w:sz w:val="16"/>
                    <w:szCs w:val="16"/>
                  </w:rPr>
                  <w:t>.</w:t>
                </w:r>
                <w:r>
                  <w:rPr>
                    <w:rFonts w:ascii="Arial" w:eastAsia="Arial" w:hAnsi="Arial" w:cs="Arial"/>
                    <w:color w:val="FFFFFF"/>
                    <w:spacing w:val="-1"/>
                    <w:sz w:val="16"/>
                    <w:szCs w:val="16"/>
                  </w:rPr>
                  <w:t>201</w:t>
                </w:r>
                <w:r>
                  <w:rPr>
                    <w:rFonts w:ascii="Arial" w:eastAsia="Arial" w:hAnsi="Arial" w:cs="Arial"/>
                    <w:color w:val="FFFFFF"/>
                    <w:sz w:val="16"/>
                    <w:szCs w:val="16"/>
                  </w:rPr>
                  <w:t>4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A7190" w14:textId="77777777" w:rsidR="00EF7C68" w:rsidRDefault="00EF7C68">
      <w:r>
        <w:separator/>
      </w:r>
    </w:p>
  </w:footnote>
  <w:footnote w:type="continuationSeparator" w:id="0">
    <w:p w14:paraId="7429C9B9" w14:textId="77777777" w:rsidR="00EF7C68" w:rsidRDefault="00EF7C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19FA6" w14:textId="0494A40B" w:rsidR="00406C7E" w:rsidRDefault="00406C7E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A22540"/>
    <w:multiLevelType w:val="multilevel"/>
    <w:tmpl w:val="856ACB5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C7E"/>
    <w:rsid w:val="00406C7E"/>
    <w:rsid w:val="00CF3FE5"/>
    <w:rsid w:val="00EF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29432AA3"/>
  <w15:docId w15:val="{0B5E1706-9661-404F-AC36-74C9BCAFC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MSmith2012@yahoo.com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346</Words>
  <Characters>1977</Characters>
  <Application>Microsoft Office Word</Application>
  <DocSecurity>0</DocSecurity>
  <Lines>16</Lines>
  <Paragraphs>4</Paragraphs>
  <ScaleCrop>false</ScaleCrop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2021-06-28T04:35:00Z</dcterms:created>
  <dcterms:modified xsi:type="dcterms:W3CDTF">2021-06-28T04:37:00Z</dcterms:modified>
</cp:coreProperties>
</file>